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1656C" w14:textId="77777777" w:rsidR="00E5604F" w:rsidRPr="00E5604F" w:rsidRDefault="00E5604F">
      <w:pPr>
        <w:spacing w:before="99" w:line="440" w:lineRule="exact"/>
        <w:ind w:left="3285"/>
        <w:rPr>
          <w:rFonts w:asciiTheme="minorHAnsi" w:hAnsiTheme="minorHAnsi" w:cstheme="minorHAnsi"/>
          <w:sz w:val="22"/>
          <w:szCs w:val="22"/>
        </w:rPr>
      </w:pPr>
      <w:r w:rsidRPr="00E5604F">
        <w:rPr>
          <w:rFonts w:asciiTheme="minorHAnsi" w:hAnsiTheme="minorHAnsi" w:cstheme="minorHAnsi"/>
          <w:sz w:val="22"/>
          <w:szCs w:val="22"/>
        </w:rPr>
        <w:t>Macy Hartman</w:t>
      </w:r>
    </w:p>
    <w:p w14:paraId="7EE8C15A" w14:textId="5C51DB28" w:rsidR="00B55A2C" w:rsidRPr="00E5604F" w:rsidRDefault="00E5604F">
      <w:pPr>
        <w:spacing w:before="99" w:line="440" w:lineRule="exact"/>
        <w:ind w:left="3285"/>
        <w:rPr>
          <w:rFonts w:asciiTheme="minorHAnsi" w:hAnsiTheme="minorHAnsi" w:cstheme="minorHAnsi"/>
          <w:sz w:val="40"/>
          <w:szCs w:val="40"/>
        </w:rPr>
      </w:pPr>
      <w:r w:rsidRPr="00E5604F">
        <w:rPr>
          <w:rFonts w:asciiTheme="minorHAnsi" w:hAnsiTheme="minorHAnsi" w:cstheme="minorHAnsi"/>
          <w:spacing w:val="-1"/>
          <w:position w:val="-1"/>
          <w:sz w:val="40"/>
          <w:szCs w:val="40"/>
        </w:rPr>
        <w:t>I</w:t>
      </w:r>
      <w:r w:rsidRPr="00E5604F">
        <w:rPr>
          <w:rFonts w:asciiTheme="minorHAnsi" w:hAnsiTheme="minorHAnsi" w:cstheme="minorHAnsi"/>
          <w:position w:val="-1"/>
          <w:sz w:val="40"/>
          <w:szCs w:val="40"/>
        </w:rPr>
        <w:t>n</w:t>
      </w:r>
      <w:r w:rsidRPr="00E5604F">
        <w:rPr>
          <w:rFonts w:asciiTheme="minorHAnsi" w:hAnsiTheme="minorHAnsi" w:cstheme="minorHAnsi"/>
          <w:spacing w:val="-2"/>
          <w:position w:val="-1"/>
          <w:sz w:val="40"/>
          <w:szCs w:val="40"/>
        </w:rPr>
        <w:t>t</w:t>
      </w:r>
      <w:r w:rsidRPr="00E5604F">
        <w:rPr>
          <w:rFonts w:asciiTheme="minorHAnsi" w:hAnsiTheme="minorHAnsi" w:cstheme="minorHAnsi"/>
          <w:position w:val="-1"/>
          <w:sz w:val="40"/>
          <w:szCs w:val="40"/>
        </w:rPr>
        <w:t>e</w:t>
      </w:r>
      <w:r w:rsidRPr="00E5604F">
        <w:rPr>
          <w:rFonts w:asciiTheme="minorHAnsi" w:hAnsiTheme="minorHAnsi" w:cstheme="minorHAnsi"/>
          <w:spacing w:val="-2"/>
          <w:position w:val="-1"/>
          <w:sz w:val="40"/>
          <w:szCs w:val="40"/>
        </w:rPr>
        <w:t>r</w:t>
      </w:r>
      <w:r w:rsidRPr="00E5604F">
        <w:rPr>
          <w:rFonts w:asciiTheme="minorHAnsi" w:hAnsiTheme="minorHAnsi" w:cstheme="minorHAnsi"/>
          <w:position w:val="-1"/>
          <w:sz w:val="40"/>
          <w:szCs w:val="40"/>
        </w:rPr>
        <w:t>n</w:t>
      </w:r>
      <w:r w:rsidRPr="00E5604F">
        <w:rPr>
          <w:rFonts w:asciiTheme="minorHAnsi" w:hAnsiTheme="minorHAnsi" w:cstheme="minorHAnsi"/>
          <w:spacing w:val="-2"/>
          <w:position w:val="-1"/>
          <w:sz w:val="40"/>
          <w:szCs w:val="40"/>
        </w:rPr>
        <w:t xml:space="preserve"> r</w:t>
      </w:r>
      <w:r w:rsidRPr="00E5604F">
        <w:rPr>
          <w:rFonts w:asciiTheme="minorHAnsi" w:hAnsiTheme="minorHAnsi" w:cstheme="minorHAnsi"/>
          <w:position w:val="-1"/>
          <w:sz w:val="40"/>
          <w:szCs w:val="40"/>
        </w:rPr>
        <w:t>e</w:t>
      </w:r>
      <w:r w:rsidRPr="00E5604F">
        <w:rPr>
          <w:rFonts w:asciiTheme="minorHAnsi" w:hAnsiTheme="minorHAnsi" w:cstheme="minorHAnsi"/>
          <w:spacing w:val="-3"/>
          <w:position w:val="-1"/>
          <w:sz w:val="40"/>
          <w:szCs w:val="40"/>
        </w:rPr>
        <w:t>s</w:t>
      </w:r>
      <w:r w:rsidRPr="00E5604F">
        <w:rPr>
          <w:rFonts w:asciiTheme="minorHAnsi" w:hAnsiTheme="minorHAnsi" w:cstheme="minorHAnsi"/>
          <w:position w:val="-1"/>
          <w:sz w:val="40"/>
          <w:szCs w:val="40"/>
        </w:rPr>
        <w:t>u</w:t>
      </w:r>
      <w:r w:rsidRPr="00E5604F">
        <w:rPr>
          <w:rFonts w:asciiTheme="minorHAnsi" w:hAnsiTheme="minorHAnsi" w:cstheme="minorHAnsi"/>
          <w:spacing w:val="-4"/>
          <w:position w:val="-1"/>
          <w:sz w:val="40"/>
          <w:szCs w:val="40"/>
        </w:rPr>
        <w:t>m</w:t>
      </w:r>
      <w:r w:rsidRPr="00E5604F">
        <w:rPr>
          <w:rFonts w:asciiTheme="minorHAnsi" w:hAnsiTheme="minorHAnsi" w:cstheme="minorHAnsi"/>
          <w:position w:val="-1"/>
          <w:sz w:val="40"/>
          <w:szCs w:val="40"/>
        </w:rPr>
        <w:t>e</w:t>
      </w:r>
    </w:p>
    <w:p w14:paraId="424E9C98" w14:textId="77777777" w:rsidR="00B55A2C" w:rsidRPr="00E5604F" w:rsidRDefault="00B55A2C">
      <w:pPr>
        <w:spacing w:before="7" w:line="220" w:lineRule="exact"/>
        <w:rPr>
          <w:rFonts w:asciiTheme="minorHAnsi" w:hAnsiTheme="minorHAnsi" w:cstheme="minorHAnsi"/>
          <w:sz w:val="22"/>
          <w:szCs w:val="22"/>
        </w:rPr>
        <w:sectPr w:rsidR="00B55A2C" w:rsidRPr="00E5604F">
          <w:pgSz w:w="11920" w:h="16840"/>
          <w:pgMar w:top="820" w:right="1020" w:bottom="280" w:left="640" w:header="720" w:footer="720" w:gutter="0"/>
          <w:cols w:space="720"/>
        </w:sectPr>
      </w:pPr>
    </w:p>
    <w:p w14:paraId="5CDA59A5" w14:textId="77777777" w:rsidR="00B55A2C" w:rsidRPr="00E5604F" w:rsidRDefault="00E5604F">
      <w:pPr>
        <w:spacing w:before="88" w:line="544" w:lineRule="auto"/>
        <w:ind w:left="104" w:right="303"/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  <w:spacing w:val="7"/>
        </w:rPr>
        <w:t>K</w:t>
      </w:r>
      <w:r w:rsidRPr="00E5604F">
        <w:rPr>
          <w:rFonts w:asciiTheme="minorHAnsi" w:hAnsiTheme="minorHAnsi" w:cstheme="minorHAnsi"/>
          <w:spacing w:val="10"/>
        </w:rPr>
        <w:t>N</w:t>
      </w:r>
      <w:r w:rsidRPr="00E5604F">
        <w:rPr>
          <w:rFonts w:asciiTheme="minorHAnsi" w:hAnsiTheme="minorHAnsi" w:cstheme="minorHAnsi"/>
          <w:spacing w:val="7"/>
        </w:rPr>
        <w:t>O</w:t>
      </w:r>
      <w:r w:rsidRPr="00E5604F">
        <w:rPr>
          <w:rFonts w:asciiTheme="minorHAnsi" w:hAnsiTheme="minorHAnsi" w:cstheme="minorHAnsi"/>
          <w:spacing w:val="11"/>
        </w:rPr>
        <w:t>W</w:t>
      </w:r>
      <w:r w:rsidRPr="00E5604F">
        <w:rPr>
          <w:rFonts w:asciiTheme="minorHAnsi" w:hAnsiTheme="minorHAnsi" w:cstheme="minorHAnsi"/>
          <w:spacing w:val="5"/>
        </w:rPr>
        <w:t>L</w:t>
      </w:r>
      <w:r w:rsidRPr="00E5604F">
        <w:rPr>
          <w:rFonts w:asciiTheme="minorHAnsi" w:hAnsiTheme="minorHAnsi" w:cstheme="minorHAnsi"/>
          <w:spacing w:val="10"/>
        </w:rPr>
        <w:t>E</w:t>
      </w:r>
      <w:r w:rsidRPr="00E5604F">
        <w:rPr>
          <w:rFonts w:asciiTheme="minorHAnsi" w:hAnsiTheme="minorHAnsi" w:cstheme="minorHAnsi"/>
          <w:spacing w:val="7"/>
        </w:rPr>
        <w:t>DG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5"/>
        </w:rPr>
        <w:t xml:space="preserve"> </w:t>
      </w:r>
      <w:r w:rsidRPr="00E5604F">
        <w:rPr>
          <w:rFonts w:asciiTheme="minorHAnsi" w:hAnsiTheme="minorHAnsi" w:cstheme="minorHAnsi"/>
          <w:spacing w:val="10"/>
        </w:rPr>
        <w:t>O</w:t>
      </w:r>
      <w:r w:rsidRPr="00E5604F">
        <w:rPr>
          <w:rFonts w:asciiTheme="minorHAnsi" w:hAnsiTheme="minorHAnsi" w:cstheme="minorHAnsi"/>
        </w:rPr>
        <w:t xml:space="preserve">F </w:t>
      </w:r>
      <w:r w:rsidRPr="00E5604F">
        <w:rPr>
          <w:rFonts w:asciiTheme="minorHAnsi" w:hAnsiTheme="minorHAnsi" w:cstheme="minorHAnsi"/>
          <w:i/>
          <w:spacing w:val="4"/>
        </w:rPr>
        <w:t>C</w:t>
      </w:r>
      <w:r w:rsidRPr="00E5604F">
        <w:rPr>
          <w:rFonts w:asciiTheme="minorHAnsi" w:hAnsiTheme="minorHAnsi" w:cstheme="minorHAnsi"/>
          <w:i/>
          <w:spacing w:val="6"/>
        </w:rPr>
        <w:t>ondu</w:t>
      </w:r>
      <w:r w:rsidRPr="00E5604F">
        <w:rPr>
          <w:rFonts w:asciiTheme="minorHAnsi" w:hAnsiTheme="minorHAnsi" w:cstheme="minorHAnsi"/>
          <w:i/>
          <w:spacing w:val="5"/>
        </w:rPr>
        <w:t>c</w:t>
      </w:r>
      <w:r w:rsidRPr="00E5604F">
        <w:rPr>
          <w:rFonts w:asciiTheme="minorHAnsi" w:hAnsiTheme="minorHAnsi" w:cstheme="minorHAnsi"/>
          <w:i/>
          <w:spacing w:val="4"/>
        </w:rPr>
        <w:t>ti</w:t>
      </w:r>
      <w:r w:rsidRPr="00E5604F">
        <w:rPr>
          <w:rFonts w:asciiTheme="minorHAnsi" w:hAnsiTheme="minorHAnsi" w:cstheme="minorHAnsi"/>
          <w:i/>
          <w:spacing w:val="6"/>
        </w:rPr>
        <w:t>n</w:t>
      </w:r>
      <w:r w:rsidRPr="00E5604F">
        <w:rPr>
          <w:rFonts w:asciiTheme="minorHAnsi" w:hAnsiTheme="minorHAnsi" w:cstheme="minorHAnsi"/>
          <w:i/>
        </w:rPr>
        <w:t>g</w:t>
      </w:r>
      <w:r w:rsidRPr="00E5604F">
        <w:rPr>
          <w:rFonts w:asciiTheme="minorHAnsi" w:hAnsiTheme="minorHAnsi" w:cstheme="minorHAnsi"/>
          <w:i/>
          <w:spacing w:val="5"/>
        </w:rPr>
        <w:t xml:space="preserve"> </w:t>
      </w:r>
      <w:r w:rsidRPr="00E5604F">
        <w:rPr>
          <w:rFonts w:asciiTheme="minorHAnsi" w:hAnsiTheme="minorHAnsi" w:cstheme="minorHAnsi"/>
          <w:i/>
          <w:spacing w:val="4"/>
        </w:rPr>
        <w:t>r</w:t>
      </w:r>
      <w:r w:rsidRPr="00E5604F">
        <w:rPr>
          <w:rFonts w:asciiTheme="minorHAnsi" w:hAnsiTheme="minorHAnsi" w:cstheme="minorHAnsi"/>
          <w:i/>
          <w:spacing w:val="5"/>
        </w:rPr>
        <w:t>e</w:t>
      </w:r>
      <w:r w:rsidRPr="00E5604F">
        <w:rPr>
          <w:rFonts w:asciiTheme="minorHAnsi" w:hAnsiTheme="minorHAnsi" w:cstheme="minorHAnsi"/>
          <w:i/>
          <w:spacing w:val="4"/>
        </w:rPr>
        <w:t>s</w:t>
      </w:r>
      <w:r w:rsidRPr="00E5604F">
        <w:rPr>
          <w:rFonts w:asciiTheme="minorHAnsi" w:hAnsiTheme="minorHAnsi" w:cstheme="minorHAnsi"/>
          <w:i/>
          <w:spacing w:val="5"/>
        </w:rPr>
        <w:t>e</w:t>
      </w:r>
      <w:r w:rsidRPr="00E5604F">
        <w:rPr>
          <w:rFonts w:asciiTheme="minorHAnsi" w:hAnsiTheme="minorHAnsi" w:cstheme="minorHAnsi"/>
          <w:i/>
          <w:spacing w:val="6"/>
        </w:rPr>
        <w:t>a</w:t>
      </w:r>
      <w:r w:rsidRPr="00E5604F">
        <w:rPr>
          <w:rFonts w:asciiTheme="minorHAnsi" w:hAnsiTheme="minorHAnsi" w:cstheme="minorHAnsi"/>
          <w:i/>
          <w:spacing w:val="4"/>
        </w:rPr>
        <w:t>r</w:t>
      </w:r>
      <w:r w:rsidRPr="00E5604F">
        <w:rPr>
          <w:rFonts w:asciiTheme="minorHAnsi" w:hAnsiTheme="minorHAnsi" w:cstheme="minorHAnsi"/>
          <w:i/>
          <w:spacing w:val="5"/>
        </w:rPr>
        <w:t>c</w:t>
      </w:r>
      <w:r w:rsidRPr="00E5604F">
        <w:rPr>
          <w:rFonts w:asciiTheme="minorHAnsi" w:hAnsiTheme="minorHAnsi" w:cstheme="minorHAnsi"/>
          <w:i/>
        </w:rPr>
        <w:t xml:space="preserve">h </w:t>
      </w:r>
      <w:r w:rsidRPr="00E5604F">
        <w:rPr>
          <w:rFonts w:asciiTheme="minorHAnsi" w:hAnsiTheme="minorHAnsi" w:cstheme="minorHAnsi"/>
          <w:i/>
          <w:spacing w:val="5"/>
        </w:rPr>
        <w:t>D</w:t>
      </w:r>
      <w:r w:rsidRPr="00E5604F">
        <w:rPr>
          <w:rFonts w:asciiTheme="minorHAnsi" w:hAnsiTheme="minorHAnsi" w:cstheme="minorHAnsi"/>
          <w:i/>
          <w:spacing w:val="6"/>
        </w:rPr>
        <w:t>a</w:t>
      </w:r>
      <w:r w:rsidRPr="00E5604F">
        <w:rPr>
          <w:rFonts w:asciiTheme="minorHAnsi" w:hAnsiTheme="minorHAnsi" w:cstheme="minorHAnsi"/>
          <w:i/>
          <w:spacing w:val="4"/>
        </w:rPr>
        <w:t>t</w:t>
      </w:r>
      <w:r w:rsidRPr="00E5604F">
        <w:rPr>
          <w:rFonts w:asciiTheme="minorHAnsi" w:hAnsiTheme="minorHAnsi" w:cstheme="minorHAnsi"/>
          <w:i/>
        </w:rPr>
        <w:t>a</w:t>
      </w:r>
      <w:r w:rsidRPr="00E5604F">
        <w:rPr>
          <w:rFonts w:asciiTheme="minorHAnsi" w:hAnsiTheme="minorHAnsi" w:cstheme="minorHAnsi"/>
          <w:i/>
          <w:spacing w:val="7"/>
        </w:rPr>
        <w:t xml:space="preserve"> </w:t>
      </w:r>
      <w:r w:rsidRPr="00E5604F">
        <w:rPr>
          <w:rFonts w:asciiTheme="minorHAnsi" w:hAnsiTheme="minorHAnsi" w:cstheme="minorHAnsi"/>
          <w:i/>
          <w:spacing w:val="5"/>
        </w:rPr>
        <w:t>m</w:t>
      </w:r>
      <w:r w:rsidRPr="00E5604F">
        <w:rPr>
          <w:rFonts w:asciiTheme="minorHAnsi" w:hAnsiTheme="minorHAnsi" w:cstheme="minorHAnsi"/>
          <w:i/>
          <w:spacing w:val="4"/>
        </w:rPr>
        <w:t>i</w:t>
      </w:r>
      <w:r w:rsidRPr="00E5604F">
        <w:rPr>
          <w:rFonts w:asciiTheme="minorHAnsi" w:hAnsiTheme="minorHAnsi" w:cstheme="minorHAnsi"/>
          <w:i/>
          <w:spacing w:val="6"/>
        </w:rPr>
        <w:t>n</w:t>
      </w:r>
      <w:r w:rsidRPr="00E5604F">
        <w:rPr>
          <w:rFonts w:asciiTheme="minorHAnsi" w:hAnsiTheme="minorHAnsi" w:cstheme="minorHAnsi"/>
          <w:i/>
          <w:spacing w:val="4"/>
        </w:rPr>
        <w:t>i</w:t>
      </w:r>
      <w:r w:rsidRPr="00E5604F">
        <w:rPr>
          <w:rFonts w:asciiTheme="minorHAnsi" w:hAnsiTheme="minorHAnsi" w:cstheme="minorHAnsi"/>
          <w:i/>
          <w:spacing w:val="6"/>
        </w:rPr>
        <w:t>n</w:t>
      </w:r>
      <w:r w:rsidRPr="00E5604F">
        <w:rPr>
          <w:rFonts w:asciiTheme="minorHAnsi" w:hAnsiTheme="minorHAnsi" w:cstheme="minorHAnsi"/>
          <w:i/>
        </w:rPr>
        <w:t xml:space="preserve">g </w:t>
      </w:r>
      <w:r w:rsidRPr="00E5604F">
        <w:rPr>
          <w:rFonts w:asciiTheme="minorHAnsi" w:hAnsiTheme="minorHAnsi" w:cstheme="minorHAnsi"/>
          <w:i/>
          <w:spacing w:val="5"/>
        </w:rPr>
        <w:t>O</w:t>
      </w:r>
      <w:r w:rsidRPr="00E5604F">
        <w:rPr>
          <w:rFonts w:asciiTheme="minorHAnsi" w:hAnsiTheme="minorHAnsi" w:cstheme="minorHAnsi"/>
          <w:i/>
          <w:spacing w:val="6"/>
        </w:rPr>
        <w:t>p</w:t>
      </w:r>
      <w:r w:rsidRPr="00E5604F">
        <w:rPr>
          <w:rFonts w:asciiTheme="minorHAnsi" w:hAnsiTheme="minorHAnsi" w:cstheme="minorHAnsi"/>
          <w:i/>
          <w:spacing w:val="5"/>
        </w:rPr>
        <w:t>e</w:t>
      </w:r>
      <w:r w:rsidRPr="00E5604F">
        <w:rPr>
          <w:rFonts w:asciiTheme="minorHAnsi" w:hAnsiTheme="minorHAnsi" w:cstheme="minorHAnsi"/>
          <w:i/>
          <w:spacing w:val="4"/>
        </w:rPr>
        <w:t>r</w:t>
      </w:r>
      <w:r w:rsidRPr="00E5604F">
        <w:rPr>
          <w:rFonts w:asciiTheme="minorHAnsi" w:hAnsiTheme="minorHAnsi" w:cstheme="minorHAnsi"/>
          <w:i/>
          <w:spacing w:val="6"/>
        </w:rPr>
        <w:t>a</w:t>
      </w:r>
      <w:r w:rsidRPr="00E5604F">
        <w:rPr>
          <w:rFonts w:asciiTheme="minorHAnsi" w:hAnsiTheme="minorHAnsi" w:cstheme="minorHAnsi"/>
          <w:i/>
          <w:spacing w:val="4"/>
        </w:rPr>
        <w:t>ti</w:t>
      </w:r>
      <w:r w:rsidRPr="00E5604F">
        <w:rPr>
          <w:rFonts w:asciiTheme="minorHAnsi" w:hAnsiTheme="minorHAnsi" w:cstheme="minorHAnsi"/>
          <w:i/>
          <w:spacing w:val="6"/>
        </w:rPr>
        <w:t>ona</w:t>
      </w:r>
      <w:r w:rsidRPr="00E5604F">
        <w:rPr>
          <w:rFonts w:asciiTheme="minorHAnsi" w:hAnsiTheme="minorHAnsi" w:cstheme="minorHAnsi"/>
          <w:i/>
        </w:rPr>
        <w:t>l</w:t>
      </w:r>
      <w:r w:rsidRPr="00E5604F">
        <w:rPr>
          <w:rFonts w:asciiTheme="minorHAnsi" w:hAnsiTheme="minorHAnsi" w:cstheme="minorHAnsi"/>
          <w:i/>
          <w:spacing w:val="-1"/>
        </w:rPr>
        <w:t xml:space="preserve"> </w:t>
      </w:r>
      <w:r w:rsidRPr="00E5604F">
        <w:rPr>
          <w:rFonts w:asciiTheme="minorHAnsi" w:hAnsiTheme="minorHAnsi" w:cstheme="minorHAnsi"/>
          <w:i/>
          <w:spacing w:val="4"/>
        </w:rPr>
        <w:t>s</w:t>
      </w:r>
      <w:r w:rsidRPr="00E5604F">
        <w:rPr>
          <w:rFonts w:asciiTheme="minorHAnsi" w:hAnsiTheme="minorHAnsi" w:cstheme="minorHAnsi"/>
          <w:i/>
          <w:spacing w:val="6"/>
        </w:rPr>
        <w:t>uppo</w:t>
      </w:r>
      <w:r w:rsidRPr="00E5604F">
        <w:rPr>
          <w:rFonts w:asciiTheme="minorHAnsi" w:hAnsiTheme="minorHAnsi" w:cstheme="minorHAnsi"/>
          <w:i/>
          <w:spacing w:val="4"/>
        </w:rPr>
        <w:t>r</w:t>
      </w:r>
      <w:r w:rsidRPr="00E5604F">
        <w:rPr>
          <w:rFonts w:asciiTheme="minorHAnsi" w:hAnsiTheme="minorHAnsi" w:cstheme="minorHAnsi"/>
          <w:i/>
        </w:rPr>
        <w:t xml:space="preserve">t </w:t>
      </w:r>
      <w:r w:rsidRPr="00E5604F">
        <w:rPr>
          <w:rFonts w:asciiTheme="minorHAnsi" w:hAnsiTheme="minorHAnsi" w:cstheme="minorHAnsi"/>
          <w:i/>
          <w:spacing w:val="5"/>
        </w:rPr>
        <w:t>Re</w:t>
      </w:r>
      <w:r w:rsidRPr="00E5604F">
        <w:rPr>
          <w:rFonts w:asciiTheme="minorHAnsi" w:hAnsiTheme="minorHAnsi" w:cstheme="minorHAnsi"/>
          <w:i/>
          <w:spacing w:val="6"/>
        </w:rPr>
        <w:t>po</w:t>
      </w:r>
      <w:r w:rsidRPr="00E5604F">
        <w:rPr>
          <w:rFonts w:asciiTheme="minorHAnsi" w:hAnsiTheme="minorHAnsi" w:cstheme="minorHAnsi"/>
          <w:i/>
          <w:spacing w:val="4"/>
        </w:rPr>
        <w:t>r</w:t>
      </w:r>
      <w:r w:rsidRPr="00E5604F">
        <w:rPr>
          <w:rFonts w:asciiTheme="minorHAnsi" w:hAnsiTheme="minorHAnsi" w:cstheme="minorHAnsi"/>
          <w:i/>
        </w:rPr>
        <w:t>t</w:t>
      </w:r>
      <w:r w:rsidRPr="00E5604F">
        <w:rPr>
          <w:rFonts w:asciiTheme="minorHAnsi" w:hAnsiTheme="minorHAnsi" w:cstheme="minorHAnsi"/>
          <w:i/>
          <w:spacing w:val="4"/>
        </w:rPr>
        <w:t xml:space="preserve"> w</w:t>
      </w:r>
      <w:r w:rsidRPr="00E5604F">
        <w:rPr>
          <w:rFonts w:asciiTheme="minorHAnsi" w:hAnsiTheme="minorHAnsi" w:cstheme="minorHAnsi"/>
          <w:i/>
          <w:spacing w:val="6"/>
        </w:rPr>
        <w:t>r</w:t>
      </w:r>
      <w:r w:rsidRPr="00E5604F">
        <w:rPr>
          <w:rFonts w:asciiTheme="minorHAnsi" w:hAnsiTheme="minorHAnsi" w:cstheme="minorHAnsi"/>
          <w:i/>
          <w:spacing w:val="4"/>
        </w:rPr>
        <w:t>iti</w:t>
      </w:r>
      <w:r w:rsidRPr="00E5604F">
        <w:rPr>
          <w:rFonts w:asciiTheme="minorHAnsi" w:hAnsiTheme="minorHAnsi" w:cstheme="minorHAnsi"/>
          <w:i/>
          <w:spacing w:val="6"/>
        </w:rPr>
        <w:t>n</w:t>
      </w:r>
      <w:r w:rsidRPr="00E5604F">
        <w:rPr>
          <w:rFonts w:asciiTheme="minorHAnsi" w:hAnsiTheme="minorHAnsi" w:cstheme="minorHAnsi"/>
          <w:i/>
        </w:rPr>
        <w:t>g</w:t>
      </w:r>
    </w:p>
    <w:p w14:paraId="3FADF465" w14:textId="77777777" w:rsidR="00B55A2C" w:rsidRPr="00E5604F" w:rsidRDefault="00E5604F">
      <w:pPr>
        <w:spacing w:before="19" w:line="551" w:lineRule="auto"/>
        <w:ind w:left="104" w:right="134"/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  <w:i/>
          <w:spacing w:val="5"/>
        </w:rPr>
        <w:t>D</w:t>
      </w:r>
      <w:r w:rsidRPr="00E5604F">
        <w:rPr>
          <w:rFonts w:asciiTheme="minorHAnsi" w:hAnsiTheme="minorHAnsi" w:cstheme="minorHAnsi"/>
          <w:i/>
          <w:spacing w:val="4"/>
        </w:rPr>
        <w:t>i</w:t>
      </w:r>
      <w:r w:rsidRPr="00E5604F">
        <w:rPr>
          <w:rFonts w:asciiTheme="minorHAnsi" w:hAnsiTheme="minorHAnsi" w:cstheme="minorHAnsi"/>
          <w:i/>
          <w:spacing w:val="6"/>
        </w:rPr>
        <w:t>a</w:t>
      </w:r>
      <w:r w:rsidRPr="00E5604F">
        <w:rPr>
          <w:rFonts w:asciiTheme="minorHAnsi" w:hAnsiTheme="minorHAnsi" w:cstheme="minorHAnsi"/>
          <w:i/>
          <w:spacing w:val="4"/>
        </w:rPr>
        <w:t>r</w:t>
      </w:r>
      <w:r w:rsidRPr="00E5604F">
        <w:rPr>
          <w:rFonts w:asciiTheme="minorHAnsi" w:hAnsiTheme="minorHAnsi" w:cstheme="minorHAnsi"/>
          <w:i/>
        </w:rPr>
        <w:t>y</w:t>
      </w:r>
      <w:r w:rsidRPr="00E5604F">
        <w:rPr>
          <w:rFonts w:asciiTheme="minorHAnsi" w:hAnsiTheme="minorHAnsi" w:cstheme="minorHAnsi"/>
          <w:i/>
          <w:spacing w:val="5"/>
        </w:rPr>
        <w:t xml:space="preserve"> m</w:t>
      </w:r>
      <w:r w:rsidRPr="00E5604F">
        <w:rPr>
          <w:rFonts w:asciiTheme="minorHAnsi" w:hAnsiTheme="minorHAnsi" w:cstheme="minorHAnsi"/>
          <w:i/>
          <w:spacing w:val="6"/>
        </w:rPr>
        <w:t>anag</w:t>
      </w:r>
      <w:r w:rsidRPr="00E5604F">
        <w:rPr>
          <w:rFonts w:asciiTheme="minorHAnsi" w:hAnsiTheme="minorHAnsi" w:cstheme="minorHAnsi"/>
          <w:i/>
          <w:spacing w:val="5"/>
        </w:rPr>
        <w:t>eme</w:t>
      </w:r>
      <w:r w:rsidRPr="00E5604F">
        <w:rPr>
          <w:rFonts w:asciiTheme="minorHAnsi" w:hAnsiTheme="minorHAnsi" w:cstheme="minorHAnsi"/>
          <w:i/>
          <w:spacing w:val="6"/>
        </w:rPr>
        <w:t>n</w:t>
      </w:r>
      <w:r w:rsidRPr="00E5604F">
        <w:rPr>
          <w:rFonts w:asciiTheme="minorHAnsi" w:hAnsiTheme="minorHAnsi" w:cstheme="minorHAnsi"/>
          <w:i/>
        </w:rPr>
        <w:t xml:space="preserve">t </w:t>
      </w:r>
      <w:r w:rsidRPr="00E5604F">
        <w:rPr>
          <w:rFonts w:asciiTheme="minorHAnsi" w:hAnsiTheme="minorHAnsi" w:cstheme="minorHAnsi"/>
          <w:i/>
          <w:spacing w:val="4"/>
        </w:rPr>
        <w:t>M</w:t>
      </w:r>
      <w:r w:rsidRPr="00E5604F">
        <w:rPr>
          <w:rFonts w:asciiTheme="minorHAnsi" w:hAnsiTheme="minorHAnsi" w:cstheme="minorHAnsi"/>
          <w:i/>
          <w:spacing w:val="6"/>
        </w:rPr>
        <w:t>u</w:t>
      </w:r>
      <w:r w:rsidRPr="00E5604F">
        <w:rPr>
          <w:rFonts w:asciiTheme="minorHAnsi" w:hAnsiTheme="minorHAnsi" w:cstheme="minorHAnsi"/>
          <w:i/>
          <w:spacing w:val="4"/>
        </w:rPr>
        <w:t>ltit</w:t>
      </w:r>
      <w:r w:rsidRPr="00E5604F">
        <w:rPr>
          <w:rFonts w:asciiTheme="minorHAnsi" w:hAnsiTheme="minorHAnsi" w:cstheme="minorHAnsi"/>
          <w:i/>
          <w:spacing w:val="6"/>
        </w:rPr>
        <w:t>as</w:t>
      </w:r>
      <w:r w:rsidRPr="00E5604F">
        <w:rPr>
          <w:rFonts w:asciiTheme="minorHAnsi" w:hAnsiTheme="minorHAnsi" w:cstheme="minorHAnsi"/>
          <w:i/>
          <w:spacing w:val="5"/>
        </w:rPr>
        <w:t>k</w:t>
      </w:r>
      <w:r w:rsidRPr="00E5604F">
        <w:rPr>
          <w:rFonts w:asciiTheme="minorHAnsi" w:hAnsiTheme="minorHAnsi" w:cstheme="minorHAnsi"/>
          <w:i/>
          <w:spacing w:val="4"/>
        </w:rPr>
        <w:t>i</w:t>
      </w:r>
      <w:r w:rsidRPr="00E5604F">
        <w:rPr>
          <w:rFonts w:asciiTheme="minorHAnsi" w:hAnsiTheme="minorHAnsi" w:cstheme="minorHAnsi"/>
          <w:i/>
          <w:spacing w:val="6"/>
        </w:rPr>
        <w:t>n</w:t>
      </w:r>
      <w:r w:rsidRPr="00E5604F">
        <w:rPr>
          <w:rFonts w:asciiTheme="minorHAnsi" w:hAnsiTheme="minorHAnsi" w:cstheme="minorHAnsi"/>
          <w:i/>
        </w:rPr>
        <w:t xml:space="preserve">g </w:t>
      </w:r>
      <w:r w:rsidRPr="00E5604F">
        <w:rPr>
          <w:rFonts w:asciiTheme="minorHAnsi" w:hAnsiTheme="minorHAnsi" w:cstheme="minorHAnsi"/>
          <w:i/>
          <w:spacing w:val="5"/>
        </w:rPr>
        <w:t>A</w:t>
      </w:r>
      <w:r w:rsidRPr="00E5604F">
        <w:rPr>
          <w:rFonts w:asciiTheme="minorHAnsi" w:hAnsiTheme="minorHAnsi" w:cstheme="minorHAnsi"/>
          <w:i/>
          <w:spacing w:val="6"/>
        </w:rPr>
        <w:t>d</w:t>
      </w:r>
      <w:r w:rsidRPr="00E5604F">
        <w:rPr>
          <w:rFonts w:asciiTheme="minorHAnsi" w:hAnsiTheme="minorHAnsi" w:cstheme="minorHAnsi"/>
          <w:i/>
          <w:spacing w:val="5"/>
        </w:rPr>
        <w:t>m</w:t>
      </w:r>
      <w:r w:rsidRPr="00E5604F">
        <w:rPr>
          <w:rFonts w:asciiTheme="minorHAnsi" w:hAnsiTheme="minorHAnsi" w:cstheme="minorHAnsi"/>
          <w:i/>
          <w:spacing w:val="4"/>
        </w:rPr>
        <w:t>i</w:t>
      </w:r>
      <w:r w:rsidRPr="00E5604F">
        <w:rPr>
          <w:rFonts w:asciiTheme="minorHAnsi" w:hAnsiTheme="minorHAnsi" w:cstheme="minorHAnsi"/>
          <w:i/>
          <w:spacing w:val="6"/>
        </w:rPr>
        <w:t>n</w:t>
      </w:r>
      <w:r w:rsidRPr="00E5604F">
        <w:rPr>
          <w:rFonts w:asciiTheme="minorHAnsi" w:hAnsiTheme="minorHAnsi" w:cstheme="minorHAnsi"/>
          <w:i/>
          <w:spacing w:val="4"/>
        </w:rPr>
        <w:t>is</w:t>
      </w:r>
      <w:r w:rsidRPr="00E5604F">
        <w:rPr>
          <w:rFonts w:asciiTheme="minorHAnsi" w:hAnsiTheme="minorHAnsi" w:cstheme="minorHAnsi"/>
          <w:i/>
          <w:spacing w:val="7"/>
        </w:rPr>
        <w:t>t</w:t>
      </w:r>
      <w:r w:rsidRPr="00E5604F">
        <w:rPr>
          <w:rFonts w:asciiTheme="minorHAnsi" w:hAnsiTheme="minorHAnsi" w:cstheme="minorHAnsi"/>
          <w:i/>
          <w:spacing w:val="4"/>
        </w:rPr>
        <w:t>r</w:t>
      </w:r>
      <w:r w:rsidRPr="00E5604F">
        <w:rPr>
          <w:rFonts w:asciiTheme="minorHAnsi" w:hAnsiTheme="minorHAnsi" w:cstheme="minorHAnsi"/>
          <w:i/>
          <w:spacing w:val="6"/>
        </w:rPr>
        <w:t>a</w:t>
      </w:r>
      <w:r w:rsidRPr="00E5604F">
        <w:rPr>
          <w:rFonts w:asciiTheme="minorHAnsi" w:hAnsiTheme="minorHAnsi" w:cstheme="minorHAnsi"/>
          <w:i/>
          <w:spacing w:val="4"/>
        </w:rPr>
        <w:t>ti</w:t>
      </w:r>
      <w:r w:rsidRPr="00E5604F">
        <w:rPr>
          <w:rFonts w:asciiTheme="minorHAnsi" w:hAnsiTheme="minorHAnsi" w:cstheme="minorHAnsi"/>
          <w:i/>
          <w:spacing w:val="5"/>
        </w:rPr>
        <w:t>v</w:t>
      </w:r>
      <w:r w:rsidRPr="00E5604F">
        <w:rPr>
          <w:rFonts w:asciiTheme="minorHAnsi" w:hAnsiTheme="minorHAnsi" w:cstheme="minorHAnsi"/>
          <w:i/>
        </w:rPr>
        <w:t>e</w:t>
      </w:r>
      <w:r w:rsidRPr="00E5604F">
        <w:rPr>
          <w:rFonts w:asciiTheme="minorHAnsi" w:hAnsiTheme="minorHAnsi" w:cstheme="minorHAnsi"/>
          <w:i/>
          <w:spacing w:val="-2"/>
        </w:rPr>
        <w:t xml:space="preserve"> </w:t>
      </w:r>
      <w:r w:rsidRPr="00E5604F">
        <w:rPr>
          <w:rFonts w:asciiTheme="minorHAnsi" w:hAnsiTheme="minorHAnsi" w:cstheme="minorHAnsi"/>
          <w:i/>
          <w:spacing w:val="4"/>
        </w:rPr>
        <w:t>s</w:t>
      </w:r>
      <w:r w:rsidRPr="00E5604F">
        <w:rPr>
          <w:rFonts w:asciiTheme="minorHAnsi" w:hAnsiTheme="minorHAnsi" w:cstheme="minorHAnsi"/>
          <w:i/>
          <w:spacing w:val="7"/>
        </w:rPr>
        <w:t>y</w:t>
      </w:r>
      <w:r w:rsidRPr="00E5604F">
        <w:rPr>
          <w:rFonts w:asciiTheme="minorHAnsi" w:hAnsiTheme="minorHAnsi" w:cstheme="minorHAnsi"/>
          <w:i/>
          <w:spacing w:val="4"/>
        </w:rPr>
        <w:t>st</w:t>
      </w:r>
      <w:r w:rsidRPr="00E5604F">
        <w:rPr>
          <w:rFonts w:asciiTheme="minorHAnsi" w:hAnsiTheme="minorHAnsi" w:cstheme="minorHAnsi"/>
          <w:i/>
          <w:spacing w:val="5"/>
        </w:rPr>
        <w:t>e</w:t>
      </w:r>
      <w:r w:rsidRPr="00E5604F">
        <w:rPr>
          <w:rFonts w:asciiTheme="minorHAnsi" w:hAnsiTheme="minorHAnsi" w:cstheme="minorHAnsi"/>
          <w:i/>
          <w:spacing w:val="7"/>
        </w:rPr>
        <w:t>m</w:t>
      </w:r>
      <w:r w:rsidRPr="00E5604F">
        <w:rPr>
          <w:rFonts w:asciiTheme="minorHAnsi" w:hAnsiTheme="minorHAnsi" w:cstheme="minorHAnsi"/>
          <w:i/>
        </w:rPr>
        <w:t>s</w:t>
      </w:r>
    </w:p>
    <w:p w14:paraId="0F859E49" w14:textId="77777777" w:rsidR="00B55A2C" w:rsidRPr="00E5604F" w:rsidRDefault="00E5604F">
      <w:pPr>
        <w:spacing w:before="13"/>
        <w:ind w:left="104"/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  <w:i/>
          <w:spacing w:val="4"/>
        </w:rPr>
        <w:t>M</w:t>
      </w:r>
      <w:r w:rsidRPr="00E5604F">
        <w:rPr>
          <w:rFonts w:asciiTheme="minorHAnsi" w:hAnsiTheme="minorHAnsi" w:cstheme="minorHAnsi"/>
          <w:i/>
        </w:rPr>
        <w:t>S</w:t>
      </w:r>
      <w:r w:rsidRPr="00E5604F">
        <w:rPr>
          <w:rFonts w:asciiTheme="minorHAnsi" w:hAnsiTheme="minorHAnsi" w:cstheme="minorHAnsi"/>
          <w:i/>
          <w:spacing w:val="8"/>
        </w:rPr>
        <w:t xml:space="preserve"> </w:t>
      </w:r>
      <w:r w:rsidRPr="00E5604F">
        <w:rPr>
          <w:rFonts w:asciiTheme="minorHAnsi" w:hAnsiTheme="minorHAnsi" w:cstheme="minorHAnsi"/>
          <w:i/>
          <w:spacing w:val="5"/>
        </w:rPr>
        <w:t>O</w:t>
      </w:r>
      <w:r w:rsidRPr="00E5604F">
        <w:rPr>
          <w:rFonts w:asciiTheme="minorHAnsi" w:hAnsiTheme="minorHAnsi" w:cstheme="minorHAnsi"/>
          <w:i/>
          <w:spacing w:val="4"/>
        </w:rPr>
        <w:t>ffi</w:t>
      </w:r>
      <w:r w:rsidRPr="00E5604F">
        <w:rPr>
          <w:rFonts w:asciiTheme="minorHAnsi" w:hAnsiTheme="minorHAnsi" w:cstheme="minorHAnsi"/>
          <w:i/>
          <w:spacing w:val="5"/>
        </w:rPr>
        <w:t>c</w:t>
      </w:r>
      <w:r w:rsidRPr="00E5604F">
        <w:rPr>
          <w:rFonts w:asciiTheme="minorHAnsi" w:hAnsiTheme="minorHAnsi" w:cstheme="minorHAnsi"/>
          <w:i/>
        </w:rPr>
        <w:t>e</w:t>
      </w:r>
      <w:r w:rsidRPr="00E5604F">
        <w:rPr>
          <w:rFonts w:asciiTheme="minorHAnsi" w:hAnsiTheme="minorHAnsi" w:cstheme="minorHAnsi"/>
          <w:i/>
          <w:spacing w:val="10"/>
        </w:rPr>
        <w:t xml:space="preserve"> </w:t>
      </w:r>
      <w:r w:rsidRPr="00E5604F">
        <w:rPr>
          <w:rFonts w:asciiTheme="minorHAnsi" w:hAnsiTheme="minorHAnsi" w:cstheme="minorHAnsi"/>
          <w:i/>
        </w:rPr>
        <w:t>&amp;</w:t>
      </w:r>
      <w:r w:rsidRPr="00E5604F">
        <w:rPr>
          <w:rFonts w:asciiTheme="minorHAnsi" w:hAnsiTheme="minorHAnsi" w:cstheme="minorHAnsi"/>
          <w:i/>
          <w:spacing w:val="4"/>
        </w:rPr>
        <w:t xml:space="preserve"> </w:t>
      </w:r>
      <w:r w:rsidRPr="00E5604F">
        <w:rPr>
          <w:rFonts w:asciiTheme="minorHAnsi" w:hAnsiTheme="minorHAnsi" w:cstheme="minorHAnsi"/>
          <w:i/>
          <w:spacing w:val="6"/>
        </w:rPr>
        <w:t>o</w:t>
      </w:r>
      <w:r w:rsidRPr="00E5604F">
        <w:rPr>
          <w:rFonts w:asciiTheme="minorHAnsi" w:hAnsiTheme="minorHAnsi" w:cstheme="minorHAnsi"/>
          <w:i/>
          <w:spacing w:val="4"/>
        </w:rPr>
        <w:t>t</w:t>
      </w:r>
      <w:r w:rsidRPr="00E5604F">
        <w:rPr>
          <w:rFonts w:asciiTheme="minorHAnsi" w:hAnsiTheme="minorHAnsi" w:cstheme="minorHAnsi"/>
          <w:i/>
          <w:spacing w:val="6"/>
        </w:rPr>
        <w:t>h</w:t>
      </w:r>
      <w:r w:rsidRPr="00E5604F">
        <w:rPr>
          <w:rFonts w:asciiTheme="minorHAnsi" w:hAnsiTheme="minorHAnsi" w:cstheme="minorHAnsi"/>
          <w:i/>
          <w:spacing w:val="5"/>
        </w:rPr>
        <w:t>e</w:t>
      </w:r>
      <w:r w:rsidRPr="00E5604F">
        <w:rPr>
          <w:rFonts w:asciiTheme="minorHAnsi" w:hAnsiTheme="minorHAnsi" w:cstheme="minorHAnsi"/>
          <w:i/>
        </w:rPr>
        <w:t>r</w:t>
      </w:r>
    </w:p>
    <w:p w14:paraId="141616F6" w14:textId="77777777" w:rsidR="00B55A2C" w:rsidRPr="00E5604F" w:rsidRDefault="00E5604F">
      <w:pPr>
        <w:spacing w:before="36" w:line="220" w:lineRule="exact"/>
        <w:ind w:left="104" w:right="-50"/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  <w:i/>
          <w:spacing w:val="4"/>
          <w:position w:val="-1"/>
        </w:rPr>
        <w:t>s</w:t>
      </w:r>
      <w:r w:rsidRPr="00E5604F">
        <w:rPr>
          <w:rFonts w:asciiTheme="minorHAnsi" w:hAnsiTheme="minorHAnsi" w:cstheme="minorHAnsi"/>
          <w:i/>
          <w:spacing w:val="6"/>
          <w:position w:val="-1"/>
        </w:rPr>
        <w:t>p</w:t>
      </w:r>
      <w:r w:rsidRPr="00E5604F">
        <w:rPr>
          <w:rFonts w:asciiTheme="minorHAnsi" w:hAnsiTheme="minorHAnsi" w:cstheme="minorHAnsi"/>
          <w:i/>
          <w:spacing w:val="5"/>
          <w:position w:val="-1"/>
        </w:rPr>
        <w:t>ec</w:t>
      </w:r>
      <w:r w:rsidRPr="00E5604F">
        <w:rPr>
          <w:rFonts w:asciiTheme="minorHAnsi" w:hAnsiTheme="minorHAnsi" w:cstheme="minorHAnsi"/>
          <w:i/>
          <w:spacing w:val="4"/>
          <w:position w:val="-1"/>
        </w:rPr>
        <w:t>i</w:t>
      </w:r>
      <w:r w:rsidRPr="00E5604F">
        <w:rPr>
          <w:rFonts w:asciiTheme="minorHAnsi" w:hAnsiTheme="minorHAnsi" w:cstheme="minorHAnsi"/>
          <w:i/>
          <w:spacing w:val="6"/>
          <w:position w:val="-1"/>
        </w:rPr>
        <w:t>a</w:t>
      </w:r>
      <w:r w:rsidRPr="00E5604F">
        <w:rPr>
          <w:rFonts w:asciiTheme="minorHAnsi" w:hAnsiTheme="minorHAnsi" w:cstheme="minorHAnsi"/>
          <w:i/>
          <w:spacing w:val="4"/>
          <w:position w:val="-1"/>
        </w:rPr>
        <w:t>li</w:t>
      </w:r>
      <w:r w:rsidRPr="00E5604F">
        <w:rPr>
          <w:rFonts w:asciiTheme="minorHAnsi" w:hAnsiTheme="minorHAnsi" w:cstheme="minorHAnsi"/>
          <w:i/>
          <w:spacing w:val="6"/>
          <w:position w:val="-1"/>
        </w:rPr>
        <w:t>s</w:t>
      </w:r>
      <w:r w:rsidRPr="00E5604F">
        <w:rPr>
          <w:rFonts w:asciiTheme="minorHAnsi" w:hAnsiTheme="minorHAnsi" w:cstheme="minorHAnsi"/>
          <w:i/>
          <w:position w:val="-1"/>
        </w:rPr>
        <w:t>t</w:t>
      </w:r>
      <w:r w:rsidRPr="00E5604F">
        <w:rPr>
          <w:rFonts w:asciiTheme="minorHAnsi" w:hAnsiTheme="minorHAnsi" w:cstheme="minorHAnsi"/>
          <w:i/>
          <w:spacing w:val="1"/>
          <w:position w:val="-1"/>
        </w:rPr>
        <w:t xml:space="preserve"> </w:t>
      </w:r>
      <w:r w:rsidRPr="00E5604F">
        <w:rPr>
          <w:rFonts w:asciiTheme="minorHAnsi" w:hAnsiTheme="minorHAnsi" w:cstheme="minorHAnsi"/>
          <w:i/>
          <w:spacing w:val="6"/>
          <w:position w:val="-1"/>
        </w:rPr>
        <w:t>o</w:t>
      </w:r>
      <w:r w:rsidRPr="00E5604F">
        <w:rPr>
          <w:rFonts w:asciiTheme="minorHAnsi" w:hAnsiTheme="minorHAnsi" w:cstheme="minorHAnsi"/>
          <w:i/>
          <w:spacing w:val="4"/>
          <w:position w:val="-1"/>
        </w:rPr>
        <w:t>ffi</w:t>
      </w:r>
      <w:r w:rsidRPr="00E5604F">
        <w:rPr>
          <w:rFonts w:asciiTheme="minorHAnsi" w:hAnsiTheme="minorHAnsi" w:cstheme="minorHAnsi"/>
          <w:i/>
          <w:spacing w:val="5"/>
          <w:position w:val="-1"/>
        </w:rPr>
        <w:t>c</w:t>
      </w:r>
      <w:r w:rsidRPr="00E5604F">
        <w:rPr>
          <w:rFonts w:asciiTheme="minorHAnsi" w:hAnsiTheme="minorHAnsi" w:cstheme="minorHAnsi"/>
          <w:i/>
          <w:position w:val="-1"/>
        </w:rPr>
        <w:t>e</w:t>
      </w:r>
      <w:r w:rsidRPr="00E5604F">
        <w:rPr>
          <w:rFonts w:asciiTheme="minorHAnsi" w:hAnsiTheme="minorHAnsi" w:cstheme="minorHAnsi"/>
          <w:i/>
          <w:spacing w:val="8"/>
          <w:position w:val="-1"/>
        </w:rPr>
        <w:t xml:space="preserve"> </w:t>
      </w:r>
      <w:r w:rsidRPr="00E5604F">
        <w:rPr>
          <w:rFonts w:asciiTheme="minorHAnsi" w:hAnsiTheme="minorHAnsi" w:cstheme="minorHAnsi"/>
          <w:i/>
          <w:spacing w:val="4"/>
          <w:position w:val="-1"/>
        </w:rPr>
        <w:t>s</w:t>
      </w:r>
      <w:r w:rsidRPr="00E5604F">
        <w:rPr>
          <w:rFonts w:asciiTheme="minorHAnsi" w:hAnsiTheme="minorHAnsi" w:cstheme="minorHAnsi"/>
          <w:i/>
          <w:spacing w:val="6"/>
          <w:position w:val="-1"/>
        </w:rPr>
        <w:t>o</w:t>
      </w:r>
      <w:r w:rsidRPr="00E5604F">
        <w:rPr>
          <w:rFonts w:asciiTheme="minorHAnsi" w:hAnsiTheme="minorHAnsi" w:cstheme="minorHAnsi"/>
          <w:i/>
          <w:spacing w:val="4"/>
          <w:position w:val="-1"/>
        </w:rPr>
        <w:t>f</w:t>
      </w:r>
      <w:r w:rsidRPr="00E5604F">
        <w:rPr>
          <w:rFonts w:asciiTheme="minorHAnsi" w:hAnsiTheme="minorHAnsi" w:cstheme="minorHAnsi"/>
          <w:i/>
          <w:spacing w:val="7"/>
          <w:position w:val="-1"/>
        </w:rPr>
        <w:t>t</w:t>
      </w:r>
      <w:r w:rsidRPr="00E5604F">
        <w:rPr>
          <w:rFonts w:asciiTheme="minorHAnsi" w:hAnsiTheme="minorHAnsi" w:cstheme="minorHAnsi"/>
          <w:i/>
          <w:spacing w:val="4"/>
          <w:position w:val="-1"/>
        </w:rPr>
        <w:t>w</w:t>
      </w:r>
      <w:r w:rsidRPr="00E5604F">
        <w:rPr>
          <w:rFonts w:asciiTheme="minorHAnsi" w:hAnsiTheme="minorHAnsi" w:cstheme="minorHAnsi"/>
          <w:i/>
          <w:spacing w:val="6"/>
          <w:position w:val="-1"/>
        </w:rPr>
        <w:t>a</w:t>
      </w:r>
      <w:r w:rsidRPr="00E5604F">
        <w:rPr>
          <w:rFonts w:asciiTheme="minorHAnsi" w:hAnsiTheme="minorHAnsi" w:cstheme="minorHAnsi"/>
          <w:i/>
          <w:spacing w:val="4"/>
          <w:position w:val="-1"/>
        </w:rPr>
        <w:t>r</w:t>
      </w:r>
      <w:r w:rsidRPr="00E5604F">
        <w:rPr>
          <w:rFonts w:asciiTheme="minorHAnsi" w:hAnsiTheme="minorHAnsi" w:cstheme="minorHAnsi"/>
          <w:i/>
          <w:position w:val="-1"/>
        </w:rPr>
        <w:t>e</w:t>
      </w:r>
    </w:p>
    <w:p w14:paraId="2E7B96F0" w14:textId="77777777" w:rsidR="00B55A2C" w:rsidRPr="00E5604F" w:rsidRDefault="00E5604F">
      <w:pPr>
        <w:spacing w:before="33"/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</w:rPr>
        <w:br w:type="column"/>
      </w:r>
      <w:r w:rsidRPr="00E5604F">
        <w:rPr>
          <w:rFonts w:asciiTheme="minorHAnsi" w:hAnsiTheme="minorHAnsi" w:cstheme="minorHAnsi"/>
          <w:spacing w:val="11"/>
        </w:rPr>
        <w:t>C</w:t>
      </w:r>
      <w:r w:rsidRPr="00E5604F">
        <w:rPr>
          <w:rFonts w:asciiTheme="minorHAnsi" w:hAnsiTheme="minorHAnsi" w:cstheme="minorHAnsi"/>
          <w:spacing w:val="10"/>
        </w:rPr>
        <w:t>A</w:t>
      </w:r>
      <w:r w:rsidRPr="00E5604F">
        <w:rPr>
          <w:rFonts w:asciiTheme="minorHAnsi" w:hAnsiTheme="minorHAnsi" w:cstheme="minorHAnsi"/>
          <w:spacing w:val="11"/>
        </w:rPr>
        <w:t>R</w:t>
      </w:r>
      <w:r w:rsidRPr="00E5604F">
        <w:rPr>
          <w:rFonts w:asciiTheme="minorHAnsi" w:hAnsiTheme="minorHAnsi" w:cstheme="minorHAnsi"/>
          <w:spacing w:val="13"/>
        </w:rPr>
        <w:t>EE</w:t>
      </w:r>
      <w:r w:rsidRPr="00E5604F">
        <w:rPr>
          <w:rFonts w:asciiTheme="minorHAnsi" w:hAnsiTheme="minorHAnsi" w:cstheme="minorHAnsi"/>
        </w:rPr>
        <w:t>R</w:t>
      </w:r>
      <w:r w:rsidRPr="00E5604F">
        <w:rPr>
          <w:rFonts w:asciiTheme="minorHAnsi" w:hAnsiTheme="minorHAnsi" w:cstheme="minorHAnsi"/>
          <w:spacing w:val="16"/>
        </w:rPr>
        <w:t xml:space="preserve"> </w:t>
      </w:r>
      <w:r w:rsidRPr="00E5604F">
        <w:rPr>
          <w:rFonts w:asciiTheme="minorHAnsi" w:hAnsiTheme="minorHAnsi" w:cstheme="minorHAnsi"/>
          <w:spacing w:val="12"/>
        </w:rPr>
        <w:t>O</w:t>
      </w:r>
      <w:r w:rsidRPr="00E5604F">
        <w:rPr>
          <w:rFonts w:asciiTheme="minorHAnsi" w:hAnsiTheme="minorHAnsi" w:cstheme="minorHAnsi"/>
          <w:spacing w:val="11"/>
        </w:rPr>
        <w:t>BJ</w:t>
      </w:r>
      <w:r w:rsidRPr="00E5604F">
        <w:rPr>
          <w:rFonts w:asciiTheme="minorHAnsi" w:hAnsiTheme="minorHAnsi" w:cstheme="minorHAnsi"/>
          <w:spacing w:val="13"/>
        </w:rPr>
        <w:t>E</w:t>
      </w:r>
      <w:r w:rsidRPr="00E5604F">
        <w:rPr>
          <w:rFonts w:asciiTheme="minorHAnsi" w:hAnsiTheme="minorHAnsi" w:cstheme="minorHAnsi"/>
          <w:spacing w:val="9"/>
        </w:rPr>
        <w:t>C</w:t>
      </w:r>
      <w:r w:rsidRPr="00E5604F">
        <w:rPr>
          <w:rFonts w:asciiTheme="minorHAnsi" w:hAnsiTheme="minorHAnsi" w:cstheme="minorHAnsi"/>
          <w:spacing w:val="13"/>
        </w:rPr>
        <w:t>TI</w:t>
      </w:r>
      <w:r w:rsidRPr="00E5604F">
        <w:rPr>
          <w:rFonts w:asciiTheme="minorHAnsi" w:hAnsiTheme="minorHAnsi" w:cstheme="minorHAnsi"/>
          <w:spacing w:val="10"/>
        </w:rPr>
        <w:t>V</w:t>
      </w:r>
      <w:r w:rsidRPr="00E5604F">
        <w:rPr>
          <w:rFonts w:asciiTheme="minorHAnsi" w:hAnsiTheme="minorHAnsi" w:cstheme="minorHAnsi"/>
        </w:rPr>
        <w:t>E</w:t>
      </w:r>
    </w:p>
    <w:p w14:paraId="565A382C" w14:textId="77777777" w:rsidR="00B55A2C" w:rsidRPr="00E5604F" w:rsidRDefault="00B55A2C">
      <w:pPr>
        <w:spacing w:before="8" w:line="100" w:lineRule="exact"/>
        <w:rPr>
          <w:rFonts w:asciiTheme="minorHAnsi" w:hAnsiTheme="minorHAnsi" w:cstheme="minorHAnsi"/>
          <w:sz w:val="10"/>
          <w:szCs w:val="10"/>
        </w:rPr>
      </w:pPr>
    </w:p>
    <w:p w14:paraId="5E29D8A8" w14:textId="77777777" w:rsidR="00B55A2C" w:rsidRPr="00E5604F" w:rsidRDefault="00B55A2C">
      <w:pPr>
        <w:spacing w:line="200" w:lineRule="exact"/>
        <w:rPr>
          <w:rFonts w:asciiTheme="minorHAnsi" w:hAnsiTheme="minorHAnsi" w:cstheme="minorHAnsi"/>
        </w:rPr>
      </w:pPr>
    </w:p>
    <w:p w14:paraId="06699BB9" w14:textId="77777777" w:rsidR="00B55A2C" w:rsidRPr="00E5604F" w:rsidRDefault="00E5604F">
      <w:pPr>
        <w:ind w:right="160"/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</w:rPr>
        <w:t>A</w:t>
      </w:r>
      <w:r w:rsidRPr="00E5604F">
        <w:rPr>
          <w:rFonts w:asciiTheme="minorHAnsi" w:hAnsiTheme="minorHAnsi" w:cstheme="minorHAnsi"/>
          <w:spacing w:val="9"/>
        </w:rPr>
        <w:t xml:space="preserve"> </w:t>
      </w:r>
      <w:r w:rsidRPr="00E5604F">
        <w:rPr>
          <w:rFonts w:asciiTheme="minorHAnsi" w:hAnsiTheme="minorHAnsi" w:cstheme="minorHAnsi"/>
        </w:rPr>
        <w:t>w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4"/>
        </w:rPr>
        <w:t>l</w:t>
      </w:r>
      <w:r w:rsidRPr="00E5604F">
        <w:rPr>
          <w:rFonts w:asciiTheme="minorHAnsi" w:hAnsiTheme="minorHAnsi" w:cstheme="minorHAnsi"/>
        </w:rPr>
        <w:t>l</w:t>
      </w:r>
      <w:r w:rsidRPr="00E5604F">
        <w:rPr>
          <w:rFonts w:asciiTheme="minorHAnsi" w:hAnsiTheme="minorHAnsi" w:cstheme="minorHAnsi"/>
          <w:spacing w:val="6"/>
        </w:rPr>
        <w:t xml:space="preserve"> p</w:t>
      </w:r>
      <w:r w:rsidRPr="00E5604F">
        <w:rPr>
          <w:rFonts w:asciiTheme="minorHAnsi" w:hAnsiTheme="minorHAnsi" w:cstheme="minorHAnsi"/>
          <w:spacing w:val="3"/>
        </w:rPr>
        <w:t>r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3"/>
        </w:rPr>
        <w:t>e</w:t>
      </w:r>
      <w:r w:rsidRPr="00E5604F">
        <w:rPr>
          <w:rFonts w:asciiTheme="minorHAnsi" w:hAnsiTheme="minorHAnsi" w:cstheme="minorHAnsi"/>
          <w:spacing w:val="6"/>
        </w:rPr>
        <w:t>d</w:t>
      </w:r>
      <w:r w:rsidRPr="00E5604F">
        <w:rPr>
          <w:rFonts w:asciiTheme="minorHAnsi" w:hAnsiTheme="minorHAnsi" w:cstheme="minorHAnsi"/>
        </w:rPr>
        <w:t xml:space="preserve">, </w:t>
      </w:r>
      <w:r w:rsidRPr="00E5604F">
        <w:rPr>
          <w:rFonts w:asciiTheme="minorHAnsi" w:hAnsiTheme="minorHAnsi" w:cstheme="minorHAnsi"/>
          <w:spacing w:val="3"/>
        </w:rPr>
        <w:t>go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2"/>
        </w:rPr>
        <w:t>l</w:t>
      </w:r>
      <w:r w:rsidRPr="00E5604F">
        <w:rPr>
          <w:rFonts w:asciiTheme="minorHAnsi" w:hAnsiTheme="minorHAnsi" w:cstheme="minorHAnsi"/>
        </w:rPr>
        <w:t>l</w:t>
      </w:r>
      <w:r w:rsidRPr="00E5604F">
        <w:rPr>
          <w:rFonts w:asciiTheme="minorHAnsi" w:hAnsiTheme="minorHAnsi" w:cstheme="minorHAnsi"/>
          <w:spacing w:val="5"/>
        </w:rPr>
        <w:t xml:space="preserve"> r</w:t>
      </w:r>
      <w:r w:rsidRPr="00E5604F">
        <w:rPr>
          <w:rFonts w:asciiTheme="minorHAnsi" w:hAnsiTheme="minorHAnsi" w:cstheme="minorHAnsi"/>
          <w:spacing w:val="3"/>
        </w:rPr>
        <w:t>oun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6"/>
        </w:rPr>
        <w:t xml:space="preserve"> p</w:t>
      </w:r>
      <w:r w:rsidRPr="00E5604F">
        <w:rPr>
          <w:rFonts w:asciiTheme="minorHAnsi" w:hAnsiTheme="minorHAnsi" w:cstheme="minorHAnsi"/>
          <w:spacing w:val="3"/>
        </w:rPr>
        <w:t>e</w:t>
      </w:r>
      <w:r w:rsidRPr="00E5604F">
        <w:rPr>
          <w:rFonts w:asciiTheme="minorHAnsi" w:hAnsiTheme="minorHAnsi" w:cstheme="minorHAnsi"/>
          <w:spacing w:val="5"/>
        </w:rPr>
        <w:t>r</w:t>
      </w:r>
      <w:r w:rsidRPr="00E5604F">
        <w:rPr>
          <w:rFonts w:asciiTheme="minorHAnsi" w:hAnsiTheme="minorHAnsi" w:cstheme="minorHAnsi"/>
          <w:spacing w:val="3"/>
        </w:rPr>
        <w:t>fo</w:t>
      </w:r>
      <w:r w:rsidRPr="00E5604F">
        <w:rPr>
          <w:rFonts w:asciiTheme="minorHAnsi" w:hAnsiTheme="minorHAnsi" w:cstheme="minorHAnsi"/>
          <w:spacing w:val="5"/>
        </w:rPr>
        <w:t>r</w:t>
      </w:r>
      <w:r w:rsidRPr="00E5604F">
        <w:rPr>
          <w:rFonts w:asciiTheme="minorHAnsi" w:hAnsiTheme="minorHAnsi" w:cstheme="minorHAnsi"/>
          <w:spacing w:val="1"/>
        </w:rPr>
        <w:t>m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</w:rPr>
        <w:t>r</w:t>
      </w:r>
      <w:r w:rsidRPr="00E5604F">
        <w:rPr>
          <w:rFonts w:asciiTheme="minorHAnsi" w:hAnsiTheme="minorHAnsi" w:cstheme="minorHAnsi"/>
          <w:spacing w:val="2"/>
        </w:rPr>
        <w:t xml:space="preserve"> </w:t>
      </w:r>
      <w:r w:rsidRPr="00E5604F">
        <w:rPr>
          <w:rFonts w:asciiTheme="minorHAnsi" w:hAnsiTheme="minorHAnsi" w:cstheme="minorHAnsi"/>
        </w:rPr>
        <w:t>w</w:t>
      </w:r>
      <w:r w:rsidRPr="00E5604F">
        <w:rPr>
          <w:rFonts w:asciiTheme="minorHAnsi" w:hAnsiTheme="minorHAnsi" w:cstheme="minorHAnsi"/>
          <w:spacing w:val="4"/>
        </w:rPr>
        <w:t>h</w:t>
      </w:r>
      <w:r w:rsidRPr="00E5604F">
        <w:rPr>
          <w:rFonts w:asciiTheme="minorHAnsi" w:hAnsiTheme="minorHAnsi" w:cstheme="minorHAnsi"/>
        </w:rPr>
        <w:t>o</w:t>
      </w:r>
      <w:r w:rsidRPr="00E5604F">
        <w:rPr>
          <w:rFonts w:asciiTheme="minorHAnsi" w:hAnsiTheme="minorHAnsi" w:cstheme="minorHAnsi"/>
          <w:spacing w:val="10"/>
        </w:rPr>
        <w:t xml:space="preserve"> </w:t>
      </w:r>
      <w:r w:rsidRPr="00E5604F">
        <w:rPr>
          <w:rFonts w:asciiTheme="minorHAnsi" w:hAnsiTheme="minorHAnsi" w:cstheme="minorHAnsi"/>
        </w:rPr>
        <w:t>w</w:t>
      </w:r>
      <w:r w:rsidRPr="00E5604F">
        <w:rPr>
          <w:rFonts w:asciiTheme="minorHAnsi" w:hAnsiTheme="minorHAnsi" w:cstheme="minorHAnsi"/>
          <w:spacing w:val="4"/>
        </w:rPr>
        <w:t>h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g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6"/>
        </w:rPr>
        <w:t>v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</w:rPr>
        <w:t>a</w:t>
      </w:r>
      <w:r w:rsidRPr="00E5604F">
        <w:rPr>
          <w:rFonts w:asciiTheme="minorHAnsi" w:hAnsiTheme="minorHAnsi" w:cstheme="minorHAnsi"/>
          <w:spacing w:val="7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3"/>
        </w:rPr>
        <w:t>k</w:t>
      </w:r>
      <w:r w:rsidRPr="00E5604F">
        <w:rPr>
          <w:rFonts w:asciiTheme="minorHAnsi" w:hAnsiTheme="minorHAnsi" w:cstheme="minorHAnsi"/>
        </w:rPr>
        <w:t>,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h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</w:rPr>
        <w:t>s</w:t>
      </w:r>
      <w:r w:rsidRPr="00E5604F">
        <w:rPr>
          <w:rFonts w:asciiTheme="minorHAnsi" w:hAnsiTheme="minorHAnsi" w:cstheme="minorHAnsi"/>
          <w:spacing w:val="4"/>
        </w:rPr>
        <w:t xml:space="preserve"> t</w:t>
      </w:r>
      <w:r w:rsidRPr="00E5604F">
        <w:rPr>
          <w:rFonts w:asciiTheme="minorHAnsi" w:hAnsiTheme="minorHAnsi" w:cstheme="minorHAnsi"/>
          <w:spacing w:val="3"/>
        </w:rPr>
        <w:t>h</w:t>
      </w:r>
      <w:r w:rsidRPr="00E5604F">
        <w:rPr>
          <w:rFonts w:asciiTheme="minorHAnsi" w:hAnsiTheme="minorHAnsi" w:cstheme="minorHAnsi"/>
        </w:rPr>
        <w:t xml:space="preserve">e 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6"/>
        </w:rPr>
        <w:t>b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2"/>
        </w:rPr>
        <w:t>l</w:t>
      </w:r>
      <w:r w:rsidRPr="00E5604F">
        <w:rPr>
          <w:rFonts w:asciiTheme="minorHAnsi" w:hAnsiTheme="minorHAnsi" w:cstheme="minorHAnsi"/>
          <w:spacing w:val="4"/>
        </w:rPr>
        <w:t>it</w:t>
      </w:r>
      <w:r w:rsidRPr="00E5604F">
        <w:rPr>
          <w:rFonts w:asciiTheme="minorHAnsi" w:hAnsiTheme="minorHAnsi" w:cstheme="minorHAnsi"/>
        </w:rPr>
        <w:t>y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</w:rPr>
        <w:t>o</w:t>
      </w:r>
      <w:r w:rsidRPr="00E5604F">
        <w:rPr>
          <w:rFonts w:asciiTheme="minorHAnsi" w:hAnsiTheme="minorHAnsi" w:cstheme="minorHAnsi"/>
          <w:spacing w:val="9"/>
        </w:rPr>
        <w:t xml:space="preserve"> </w:t>
      </w:r>
      <w:r w:rsidRPr="00E5604F">
        <w:rPr>
          <w:rFonts w:asciiTheme="minorHAnsi" w:hAnsiTheme="minorHAnsi" w:cstheme="minorHAnsi"/>
        </w:rPr>
        <w:t>w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5"/>
        </w:rPr>
        <w:t>r</w:t>
      </w:r>
      <w:r w:rsidRPr="00E5604F">
        <w:rPr>
          <w:rFonts w:asciiTheme="minorHAnsi" w:hAnsiTheme="minorHAnsi" w:cstheme="minorHAnsi"/>
        </w:rPr>
        <w:t>k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6"/>
        </w:rPr>
        <w:t>q</w:t>
      </w:r>
      <w:r w:rsidRPr="00E5604F">
        <w:rPr>
          <w:rFonts w:asciiTheme="minorHAnsi" w:hAnsiTheme="minorHAnsi" w:cstheme="minorHAnsi"/>
          <w:spacing w:val="3"/>
        </w:rPr>
        <w:t>u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5"/>
        </w:rPr>
        <w:t>c</w:t>
      </w:r>
      <w:r w:rsidRPr="00E5604F">
        <w:rPr>
          <w:rFonts w:asciiTheme="minorHAnsi" w:hAnsiTheme="minorHAnsi" w:cstheme="minorHAnsi"/>
          <w:spacing w:val="3"/>
        </w:rPr>
        <w:t>k</w:t>
      </w:r>
      <w:r w:rsidRPr="00E5604F">
        <w:rPr>
          <w:rFonts w:asciiTheme="minorHAnsi" w:hAnsiTheme="minorHAnsi" w:cstheme="minorHAnsi"/>
          <w:spacing w:val="4"/>
        </w:rPr>
        <w:t>l</w:t>
      </w:r>
      <w:r w:rsidRPr="00E5604F">
        <w:rPr>
          <w:rFonts w:asciiTheme="minorHAnsi" w:hAnsiTheme="minorHAnsi" w:cstheme="minorHAnsi"/>
        </w:rPr>
        <w:t xml:space="preserve">y 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14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eff</w:t>
      </w:r>
      <w:r w:rsidRPr="00E5604F">
        <w:rPr>
          <w:rFonts w:asciiTheme="minorHAnsi" w:hAnsiTheme="minorHAnsi" w:cstheme="minorHAnsi"/>
          <w:spacing w:val="6"/>
        </w:rPr>
        <w:t>i</w:t>
      </w:r>
      <w:r w:rsidRPr="00E5604F">
        <w:rPr>
          <w:rFonts w:asciiTheme="minorHAnsi" w:hAnsiTheme="minorHAnsi" w:cstheme="minorHAnsi"/>
          <w:spacing w:val="5"/>
        </w:rPr>
        <w:t>c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4"/>
        </w:rPr>
        <w:t>tl</w:t>
      </w:r>
      <w:r w:rsidRPr="00E5604F">
        <w:rPr>
          <w:rFonts w:asciiTheme="minorHAnsi" w:hAnsiTheme="minorHAnsi" w:cstheme="minorHAnsi"/>
        </w:rPr>
        <w:t>y</w:t>
      </w:r>
      <w:r w:rsidRPr="00E5604F">
        <w:rPr>
          <w:rFonts w:asciiTheme="minorHAnsi" w:hAnsiTheme="minorHAnsi" w:cstheme="minorHAnsi"/>
          <w:spacing w:val="2"/>
        </w:rPr>
        <w:t xml:space="preserve"> </w:t>
      </w:r>
      <w:r w:rsidRPr="00E5604F">
        <w:rPr>
          <w:rFonts w:asciiTheme="minorHAnsi" w:hAnsiTheme="minorHAnsi" w:cstheme="minorHAnsi"/>
        </w:rPr>
        <w:t>w</w:t>
      </w:r>
      <w:r w:rsidRPr="00E5604F">
        <w:rPr>
          <w:rFonts w:asciiTheme="minorHAnsi" w:hAnsiTheme="minorHAnsi" w:cstheme="minorHAnsi"/>
          <w:spacing w:val="5"/>
        </w:rPr>
        <w:t>i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3"/>
        </w:rPr>
        <w:t>h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3"/>
        </w:rPr>
        <w:t>u</w:t>
      </w:r>
      <w:r w:rsidRPr="00E5604F">
        <w:rPr>
          <w:rFonts w:asciiTheme="minorHAnsi" w:hAnsiTheme="minorHAnsi" w:cstheme="minorHAnsi"/>
        </w:rPr>
        <w:t>t</w:t>
      </w:r>
      <w:r w:rsidRPr="00E5604F">
        <w:rPr>
          <w:rFonts w:asciiTheme="minorHAnsi" w:hAnsiTheme="minorHAnsi" w:cstheme="minorHAnsi"/>
          <w:spacing w:val="3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3"/>
        </w:rPr>
        <w:t>k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g</w:t>
      </w:r>
      <w:r w:rsidRPr="00E5604F">
        <w:rPr>
          <w:rFonts w:asciiTheme="minorHAnsi" w:hAnsiTheme="minorHAnsi" w:cstheme="minorHAnsi"/>
          <w:spacing w:val="3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</w:rPr>
        <w:t>o</w:t>
      </w:r>
      <w:r w:rsidRPr="00E5604F">
        <w:rPr>
          <w:rFonts w:asciiTheme="minorHAnsi" w:hAnsiTheme="minorHAnsi" w:cstheme="minorHAnsi"/>
          <w:spacing w:val="5"/>
        </w:rPr>
        <w:t xml:space="preserve"> </w:t>
      </w:r>
      <w:r w:rsidRPr="00E5604F">
        <w:rPr>
          <w:rFonts w:asciiTheme="minorHAnsi" w:hAnsiTheme="minorHAnsi" w:cstheme="minorHAnsi"/>
          <w:spacing w:val="1"/>
        </w:rPr>
        <w:t>m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6"/>
        </w:rPr>
        <w:t>n</w:t>
      </w:r>
      <w:r w:rsidRPr="00E5604F">
        <w:rPr>
          <w:rFonts w:asciiTheme="minorHAnsi" w:hAnsiTheme="minorHAnsi" w:cstheme="minorHAnsi"/>
        </w:rPr>
        <w:t>y</w:t>
      </w:r>
      <w:r w:rsidRPr="00E5604F">
        <w:rPr>
          <w:rFonts w:asciiTheme="minorHAnsi" w:hAnsiTheme="minorHAnsi" w:cstheme="minorHAnsi"/>
          <w:spacing w:val="2"/>
        </w:rPr>
        <w:t xml:space="preserve"> </w:t>
      </w:r>
      <w:r w:rsidRPr="00E5604F">
        <w:rPr>
          <w:rFonts w:asciiTheme="minorHAnsi" w:hAnsiTheme="minorHAnsi" w:cstheme="minorHAnsi"/>
          <w:spacing w:val="6"/>
        </w:rPr>
        <w:t>q</w:t>
      </w:r>
      <w:r w:rsidRPr="00E5604F">
        <w:rPr>
          <w:rFonts w:asciiTheme="minorHAnsi" w:hAnsiTheme="minorHAnsi" w:cstheme="minorHAnsi"/>
          <w:spacing w:val="3"/>
        </w:rPr>
        <w:t>u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4"/>
        </w:rPr>
        <w:t>sti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</w:rPr>
        <w:t>.</w:t>
      </w:r>
      <w:r w:rsidRPr="00E5604F">
        <w:rPr>
          <w:rFonts w:asciiTheme="minorHAnsi" w:hAnsiTheme="minorHAnsi" w:cstheme="minorHAnsi"/>
          <w:spacing w:val="2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3"/>
        </w:rPr>
        <w:t>u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</w:rPr>
        <w:t xml:space="preserve">n </w:t>
      </w:r>
      <w:r w:rsidRPr="00E5604F">
        <w:rPr>
          <w:rFonts w:asciiTheme="minorHAnsi" w:hAnsiTheme="minorHAnsi" w:cstheme="minorHAnsi"/>
          <w:spacing w:val="3"/>
        </w:rPr>
        <w:t>h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</w:rPr>
        <w:t>s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</w:rPr>
        <w:t>a</w:t>
      </w:r>
      <w:r w:rsidRPr="00E5604F">
        <w:rPr>
          <w:rFonts w:asciiTheme="minorHAnsi" w:hAnsiTheme="minorHAnsi" w:cstheme="minorHAnsi"/>
          <w:spacing w:val="7"/>
        </w:rPr>
        <w:t xml:space="preserve"> </w:t>
      </w:r>
      <w:r w:rsidRPr="00E5604F">
        <w:rPr>
          <w:rFonts w:asciiTheme="minorHAnsi" w:hAnsiTheme="minorHAnsi" w:cstheme="minorHAnsi"/>
          <w:spacing w:val="6"/>
        </w:rPr>
        <w:t>p</w:t>
      </w:r>
      <w:r w:rsidRPr="00E5604F">
        <w:rPr>
          <w:rFonts w:asciiTheme="minorHAnsi" w:hAnsiTheme="minorHAnsi" w:cstheme="minorHAnsi"/>
          <w:spacing w:val="3"/>
        </w:rPr>
        <w:t>ro</w:t>
      </w:r>
      <w:r w:rsidRPr="00E5604F">
        <w:rPr>
          <w:rFonts w:asciiTheme="minorHAnsi" w:hAnsiTheme="minorHAnsi" w:cstheme="minorHAnsi"/>
          <w:spacing w:val="5"/>
        </w:rPr>
        <w:t>ac</w:t>
      </w:r>
      <w:r w:rsidRPr="00E5604F">
        <w:rPr>
          <w:rFonts w:asciiTheme="minorHAnsi" w:hAnsiTheme="minorHAnsi" w:cstheme="minorHAnsi"/>
          <w:spacing w:val="4"/>
        </w:rPr>
        <w:t>ti</w:t>
      </w:r>
      <w:r w:rsidRPr="00E5604F">
        <w:rPr>
          <w:rFonts w:asciiTheme="minorHAnsi" w:hAnsiTheme="minorHAnsi" w:cstheme="minorHAnsi"/>
          <w:spacing w:val="3"/>
        </w:rPr>
        <w:t>v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1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2"/>
        </w:rPr>
        <w:t>t</w:t>
      </w:r>
      <w:r w:rsidRPr="00E5604F">
        <w:rPr>
          <w:rFonts w:asciiTheme="minorHAnsi" w:hAnsiTheme="minorHAnsi" w:cstheme="minorHAnsi"/>
          <w:spacing w:val="4"/>
        </w:rPr>
        <w:t>it</w:t>
      </w:r>
      <w:r w:rsidRPr="00E5604F">
        <w:rPr>
          <w:rFonts w:asciiTheme="minorHAnsi" w:hAnsiTheme="minorHAnsi" w:cstheme="minorHAnsi"/>
          <w:spacing w:val="3"/>
        </w:rPr>
        <w:t>u</w:t>
      </w:r>
      <w:r w:rsidRPr="00E5604F">
        <w:rPr>
          <w:rFonts w:asciiTheme="minorHAnsi" w:hAnsiTheme="minorHAnsi" w:cstheme="minorHAnsi"/>
          <w:spacing w:val="6"/>
        </w:rPr>
        <w:t>d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2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1"/>
        </w:rPr>
        <w:t>n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8"/>
        </w:rPr>
        <w:t xml:space="preserve"> </w:t>
      </w:r>
      <w:r w:rsidRPr="00E5604F">
        <w:rPr>
          <w:rFonts w:asciiTheme="minorHAnsi" w:hAnsiTheme="minorHAnsi" w:cstheme="minorHAnsi"/>
        </w:rPr>
        <w:t>a</w:t>
      </w:r>
      <w:r w:rsidRPr="00E5604F">
        <w:rPr>
          <w:rFonts w:asciiTheme="minorHAnsi" w:hAnsiTheme="minorHAnsi" w:cstheme="minorHAnsi"/>
          <w:spacing w:val="7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st</w:t>
      </w:r>
      <w:r w:rsidRPr="00E5604F">
        <w:rPr>
          <w:rFonts w:asciiTheme="minorHAnsi" w:hAnsiTheme="minorHAnsi" w:cstheme="minorHAnsi"/>
          <w:spacing w:val="3"/>
        </w:rPr>
        <w:t>r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g</w:t>
      </w:r>
      <w:r w:rsidRPr="00E5604F">
        <w:rPr>
          <w:rFonts w:asciiTheme="minorHAnsi" w:hAnsiTheme="minorHAnsi" w:cstheme="minorHAnsi"/>
          <w:spacing w:val="3"/>
        </w:rPr>
        <w:t xml:space="preserve"> </w:t>
      </w:r>
      <w:r w:rsidRPr="00E5604F">
        <w:rPr>
          <w:rFonts w:asciiTheme="minorHAnsi" w:hAnsiTheme="minorHAnsi" w:cstheme="minorHAnsi"/>
        </w:rPr>
        <w:t>w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5"/>
        </w:rPr>
        <w:t>r</w:t>
      </w:r>
      <w:r w:rsidRPr="00E5604F">
        <w:rPr>
          <w:rFonts w:asciiTheme="minorHAnsi" w:hAnsiTheme="minorHAnsi" w:cstheme="minorHAnsi"/>
        </w:rPr>
        <w:t>k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3"/>
        </w:rPr>
        <w:t>h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5"/>
        </w:rPr>
        <w:t>c</w:t>
      </w:r>
      <w:r w:rsidRPr="00E5604F">
        <w:rPr>
          <w:rFonts w:asciiTheme="minorHAnsi" w:hAnsiTheme="minorHAnsi" w:cstheme="minorHAnsi"/>
        </w:rPr>
        <w:t>,</w:t>
      </w:r>
      <w:r w:rsidRPr="00E5604F">
        <w:rPr>
          <w:rFonts w:asciiTheme="minorHAnsi" w:hAnsiTheme="minorHAnsi" w:cstheme="minorHAnsi"/>
          <w:spacing w:val="4"/>
        </w:rPr>
        <w:t xml:space="preserve"> s</w:t>
      </w:r>
      <w:r w:rsidRPr="00E5604F">
        <w:rPr>
          <w:rFonts w:asciiTheme="minorHAnsi" w:hAnsiTheme="minorHAnsi" w:cstheme="minorHAnsi"/>
          <w:spacing w:val="3"/>
        </w:rPr>
        <w:t>h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7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</w:rPr>
        <w:t>s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3"/>
        </w:rPr>
        <w:t>ur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7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t</w:t>
      </w:r>
      <w:r w:rsidRPr="00E5604F">
        <w:rPr>
          <w:rFonts w:asciiTheme="minorHAnsi" w:hAnsiTheme="minorHAnsi" w:cstheme="minorHAnsi"/>
        </w:rPr>
        <w:t>o</w:t>
      </w:r>
      <w:r w:rsidRPr="00E5604F">
        <w:rPr>
          <w:rFonts w:asciiTheme="minorHAnsi" w:hAnsiTheme="minorHAnsi" w:cstheme="minorHAnsi"/>
          <w:spacing w:val="6"/>
        </w:rPr>
        <w:t xml:space="preserve"> b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a</w:t>
      </w:r>
      <w:r w:rsidRPr="00E5604F">
        <w:rPr>
          <w:rFonts w:asciiTheme="minorHAnsi" w:hAnsiTheme="minorHAnsi" w:cstheme="minorHAnsi"/>
          <w:spacing w:val="6"/>
        </w:rPr>
        <w:t>b</w:t>
      </w:r>
      <w:r w:rsidRPr="00E5604F">
        <w:rPr>
          <w:rFonts w:asciiTheme="minorHAnsi" w:hAnsiTheme="minorHAnsi" w:cstheme="minorHAnsi"/>
          <w:spacing w:val="4"/>
        </w:rPr>
        <w:t>l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5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t</w:t>
      </w:r>
      <w:r w:rsidRPr="00E5604F">
        <w:rPr>
          <w:rFonts w:asciiTheme="minorHAnsi" w:hAnsiTheme="minorHAnsi" w:cstheme="minorHAnsi"/>
        </w:rPr>
        <w:t>o</w:t>
      </w:r>
      <w:r w:rsidRPr="00E5604F">
        <w:rPr>
          <w:rFonts w:asciiTheme="minorHAnsi" w:hAnsiTheme="minorHAnsi" w:cstheme="minorHAnsi"/>
          <w:spacing w:val="9"/>
        </w:rPr>
        <w:t xml:space="preserve"> </w:t>
      </w:r>
      <w:r w:rsidRPr="00E5604F">
        <w:rPr>
          <w:rFonts w:asciiTheme="minorHAnsi" w:hAnsiTheme="minorHAnsi" w:cstheme="minorHAnsi"/>
          <w:spacing w:val="1"/>
        </w:rPr>
        <w:t>m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3"/>
        </w:rPr>
        <w:t>k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</w:rPr>
        <w:t xml:space="preserve">a </w:t>
      </w:r>
      <w:r w:rsidRPr="00E5604F">
        <w:rPr>
          <w:rFonts w:asciiTheme="minorHAnsi" w:hAnsiTheme="minorHAnsi" w:cstheme="minorHAnsi"/>
          <w:spacing w:val="5"/>
        </w:rPr>
        <w:t>rea</w:t>
      </w:r>
      <w:r w:rsidRPr="00E5604F">
        <w:rPr>
          <w:rFonts w:asciiTheme="minorHAnsi" w:hAnsiTheme="minorHAnsi" w:cstheme="minorHAnsi"/>
        </w:rPr>
        <w:t>l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c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3"/>
        </w:rPr>
        <w:t>r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6"/>
        </w:rPr>
        <w:t>b</w:t>
      </w:r>
      <w:r w:rsidRPr="00E5604F">
        <w:rPr>
          <w:rFonts w:asciiTheme="minorHAnsi" w:hAnsiTheme="minorHAnsi" w:cstheme="minorHAnsi"/>
          <w:spacing w:val="3"/>
        </w:rPr>
        <w:t>u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-2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t</w:t>
      </w:r>
      <w:r w:rsidRPr="00E5604F">
        <w:rPr>
          <w:rFonts w:asciiTheme="minorHAnsi" w:hAnsiTheme="minorHAnsi" w:cstheme="minorHAnsi"/>
        </w:rPr>
        <w:t>o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3"/>
        </w:rPr>
        <w:t>h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6"/>
        </w:rPr>
        <w:t xml:space="preserve"> d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7"/>
        </w:rPr>
        <w:t>y</w:t>
      </w:r>
      <w:r w:rsidRPr="00E5604F">
        <w:rPr>
          <w:rFonts w:asciiTheme="minorHAnsi" w:hAnsiTheme="minorHAnsi" w:cstheme="minorHAnsi"/>
          <w:spacing w:val="3"/>
        </w:rPr>
        <w:t>-</w:t>
      </w:r>
      <w:r w:rsidRPr="00E5604F">
        <w:rPr>
          <w:rFonts w:asciiTheme="minorHAnsi" w:hAnsiTheme="minorHAnsi" w:cstheme="minorHAnsi"/>
          <w:spacing w:val="5"/>
        </w:rPr>
        <w:t>t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3"/>
        </w:rPr>
        <w:t>-</w:t>
      </w:r>
      <w:r w:rsidRPr="00E5604F">
        <w:rPr>
          <w:rFonts w:asciiTheme="minorHAnsi" w:hAnsiTheme="minorHAnsi" w:cstheme="minorHAnsi"/>
          <w:spacing w:val="6"/>
        </w:rPr>
        <w:t>d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</w:rPr>
        <w:t>y</w:t>
      </w:r>
      <w:r w:rsidRPr="00E5604F">
        <w:rPr>
          <w:rFonts w:asciiTheme="minorHAnsi" w:hAnsiTheme="minorHAnsi" w:cstheme="minorHAnsi"/>
          <w:spacing w:val="-3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o</w:t>
      </w:r>
      <w:r w:rsidRPr="00E5604F">
        <w:rPr>
          <w:rFonts w:asciiTheme="minorHAnsi" w:hAnsiTheme="minorHAnsi" w:cstheme="minorHAnsi"/>
          <w:spacing w:val="6"/>
        </w:rPr>
        <w:t>p</w:t>
      </w:r>
      <w:r w:rsidRPr="00E5604F">
        <w:rPr>
          <w:rFonts w:asciiTheme="minorHAnsi" w:hAnsiTheme="minorHAnsi" w:cstheme="minorHAnsi"/>
          <w:spacing w:val="3"/>
        </w:rPr>
        <w:t>e</w:t>
      </w:r>
      <w:r w:rsidRPr="00E5604F">
        <w:rPr>
          <w:rFonts w:asciiTheme="minorHAnsi" w:hAnsiTheme="minorHAnsi" w:cstheme="minorHAnsi"/>
          <w:spacing w:val="5"/>
        </w:rPr>
        <w:t>ra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s</w:t>
      </w:r>
      <w:r w:rsidRPr="00E5604F">
        <w:rPr>
          <w:rFonts w:asciiTheme="minorHAnsi" w:hAnsiTheme="minorHAnsi" w:cstheme="minorHAnsi"/>
          <w:spacing w:val="-1"/>
        </w:rPr>
        <w:t xml:space="preserve"> 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</w:rPr>
        <w:t>f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y</w:t>
      </w:r>
      <w:r w:rsidRPr="00E5604F">
        <w:rPr>
          <w:rFonts w:asciiTheme="minorHAnsi" w:hAnsiTheme="minorHAnsi" w:cstheme="minorHAnsi"/>
          <w:spacing w:val="3"/>
        </w:rPr>
        <w:t xml:space="preserve"> </w:t>
      </w:r>
      <w:r w:rsidRPr="00E5604F">
        <w:rPr>
          <w:rFonts w:asciiTheme="minorHAnsi" w:hAnsiTheme="minorHAnsi" w:cstheme="minorHAnsi"/>
          <w:spacing w:val="6"/>
        </w:rPr>
        <w:t>b</w:t>
      </w:r>
      <w:r w:rsidRPr="00E5604F">
        <w:rPr>
          <w:rFonts w:asciiTheme="minorHAnsi" w:hAnsiTheme="minorHAnsi" w:cstheme="minorHAnsi"/>
          <w:spacing w:val="3"/>
        </w:rPr>
        <w:t>u</w:t>
      </w:r>
      <w:r w:rsidRPr="00E5604F">
        <w:rPr>
          <w:rFonts w:asciiTheme="minorHAnsi" w:hAnsiTheme="minorHAnsi" w:cstheme="minorHAnsi"/>
          <w:spacing w:val="4"/>
        </w:rPr>
        <w:t>si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4"/>
        </w:rPr>
        <w:t>ss</w:t>
      </w:r>
      <w:r w:rsidRPr="00E5604F">
        <w:rPr>
          <w:rFonts w:asciiTheme="minorHAnsi" w:hAnsiTheme="minorHAnsi" w:cstheme="minorHAnsi"/>
        </w:rPr>
        <w:t>.</w:t>
      </w:r>
      <w:r w:rsidRPr="00E5604F">
        <w:rPr>
          <w:rFonts w:asciiTheme="minorHAnsi" w:hAnsiTheme="minorHAnsi" w:cstheme="minorHAnsi"/>
          <w:spacing w:val="3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3"/>
        </w:rPr>
        <w:t>h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5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p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4"/>
        </w:rPr>
        <w:t>ss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4"/>
        </w:rPr>
        <w:t>ss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</w:rPr>
        <w:t xml:space="preserve">s </w:t>
      </w:r>
      <w:r w:rsidRPr="00E5604F">
        <w:rPr>
          <w:rFonts w:asciiTheme="minorHAnsi" w:hAnsiTheme="minorHAnsi" w:cstheme="minorHAnsi"/>
          <w:spacing w:val="1"/>
        </w:rPr>
        <w:t>m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6"/>
        </w:rPr>
        <w:t>n</w:t>
      </w:r>
      <w:r w:rsidRPr="00E5604F">
        <w:rPr>
          <w:rFonts w:asciiTheme="minorHAnsi" w:hAnsiTheme="minorHAnsi" w:cstheme="minorHAnsi"/>
        </w:rPr>
        <w:t>y</w:t>
      </w:r>
      <w:r w:rsidRPr="00E5604F">
        <w:rPr>
          <w:rFonts w:asciiTheme="minorHAnsi" w:hAnsiTheme="minorHAnsi" w:cstheme="minorHAnsi"/>
          <w:spacing w:val="2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5"/>
        </w:rPr>
        <w:t>ra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3"/>
        </w:rPr>
        <w:t>f</w:t>
      </w:r>
      <w:r w:rsidRPr="00E5604F">
        <w:rPr>
          <w:rFonts w:asciiTheme="minorHAnsi" w:hAnsiTheme="minorHAnsi" w:cstheme="minorHAnsi"/>
          <w:spacing w:val="5"/>
        </w:rPr>
        <w:t>era</w:t>
      </w:r>
      <w:r w:rsidRPr="00E5604F">
        <w:rPr>
          <w:rFonts w:asciiTheme="minorHAnsi" w:hAnsiTheme="minorHAnsi" w:cstheme="minorHAnsi"/>
          <w:spacing w:val="6"/>
        </w:rPr>
        <w:t>b</w:t>
      </w:r>
      <w:r w:rsidRPr="00E5604F">
        <w:rPr>
          <w:rFonts w:asciiTheme="minorHAnsi" w:hAnsiTheme="minorHAnsi" w:cstheme="minorHAnsi"/>
          <w:spacing w:val="4"/>
        </w:rPr>
        <w:t>l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-1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3"/>
        </w:rPr>
        <w:t>k</w:t>
      </w:r>
      <w:r w:rsidRPr="00E5604F">
        <w:rPr>
          <w:rFonts w:asciiTheme="minorHAnsi" w:hAnsiTheme="minorHAnsi" w:cstheme="minorHAnsi"/>
          <w:spacing w:val="4"/>
        </w:rPr>
        <w:t>ill</w:t>
      </w:r>
      <w:r w:rsidRPr="00E5604F">
        <w:rPr>
          <w:rFonts w:asciiTheme="minorHAnsi" w:hAnsiTheme="minorHAnsi" w:cstheme="minorHAnsi"/>
        </w:rPr>
        <w:t>s</w:t>
      </w:r>
      <w:r w:rsidRPr="00E5604F">
        <w:rPr>
          <w:rFonts w:asciiTheme="minorHAnsi" w:hAnsiTheme="minorHAnsi" w:cstheme="minorHAnsi"/>
          <w:spacing w:val="3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3"/>
        </w:rPr>
        <w:t>h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</w:rPr>
        <w:t>t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ca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10"/>
        </w:rPr>
        <w:t xml:space="preserve"> </w:t>
      </w:r>
      <w:r w:rsidRPr="00E5604F">
        <w:rPr>
          <w:rFonts w:asciiTheme="minorHAnsi" w:hAnsiTheme="minorHAnsi" w:cstheme="minorHAnsi"/>
          <w:spacing w:val="6"/>
        </w:rPr>
        <w:t>b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9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u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3"/>
        </w:rPr>
        <w:t>e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4"/>
        </w:rPr>
        <w:t xml:space="preserve"> i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</w:rPr>
        <w:t>a</w:t>
      </w:r>
      <w:r w:rsidRPr="00E5604F">
        <w:rPr>
          <w:rFonts w:asciiTheme="minorHAnsi" w:hAnsiTheme="minorHAnsi" w:cstheme="minorHAnsi"/>
          <w:spacing w:val="9"/>
        </w:rPr>
        <w:t xml:space="preserve"> </w:t>
      </w:r>
      <w:r w:rsidRPr="00E5604F">
        <w:rPr>
          <w:rFonts w:asciiTheme="minorHAnsi" w:hAnsiTheme="minorHAnsi" w:cstheme="minorHAnsi"/>
        </w:rPr>
        <w:t>w</w:t>
      </w:r>
      <w:r w:rsidRPr="00E5604F">
        <w:rPr>
          <w:rFonts w:asciiTheme="minorHAnsi" w:hAnsiTheme="minorHAnsi" w:cstheme="minorHAnsi"/>
          <w:spacing w:val="5"/>
        </w:rPr>
        <w:t>i</w:t>
      </w:r>
      <w:r w:rsidRPr="00E5604F">
        <w:rPr>
          <w:rFonts w:asciiTheme="minorHAnsi" w:hAnsiTheme="minorHAnsi" w:cstheme="minorHAnsi"/>
          <w:spacing w:val="6"/>
        </w:rPr>
        <w:t>d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5"/>
        </w:rPr>
        <w:t>ec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</w:rPr>
        <w:t xml:space="preserve">n 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</w:rPr>
        <w:t>f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3"/>
        </w:rPr>
        <w:t>e</w:t>
      </w:r>
      <w:r w:rsidRPr="00E5604F">
        <w:rPr>
          <w:rFonts w:asciiTheme="minorHAnsi" w:hAnsiTheme="minorHAnsi" w:cstheme="minorHAnsi"/>
          <w:spacing w:val="4"/>
        </w:rPr>
        <w:t>tti</w:t>
      </w:r>
      <w:r w:rsidRPr="00E5604F">
        <w:rPr>
          <w:rFonts w:asciiTheme="minorHAnsi" w:hAnsiTheme="minorHAnsi" w:cstheme="minorHAnsi"/>
          <w:spacing w:val="3"/>
        </w:rPr>
        <w:t>ng</w:t>
      </w:r>
      <w:r w:rsidRPr="00E5604F">
        <w:rPr>
          <w:rFonts w:asciiTheme="minorHAnsi" w:hAnsiTheme="minorHAnsi" w:cstheme="minorHAnsi"/>
        </w:rPr>
        <w:t>s</w:t>
      </w:r>
      <w:r w:rsidRPr="00E5604F">
        <w:rPr>
          <w:rFonts w:asciiTheme="minorHAnsi" w:hAnsiTheme="minorHAnsi" w:cstheme="minorHAnsi"/>
          <w:spacing w:val="3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 xml:space="preserve">d 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6"/>
        </w:rPr>
        <w:t>d</w:t>
      </w:r>
      <w:r w:rsidRPr="00E5604F">
        <w:rPr>
          <w:rFonts w:asciiTheme="minorHAnsi" w:hAnsiTheme="minorHAnsi" w:cstheme="minorHAnsi"/>
          <w:spacing w:val="3"/>
        </w:rPr>
        <w:t>u</w:t>
      </w:r>
      <w:r w:rsidRPr="00E5604F">
        <w:rPr>
          <w:rFonts w:asciiTheme="minorHAnsi" w:hAnsiTheme="minorHAnsi" w:cstheme="minorHAnsi"/>
          <w:spacing w:val="4"/>
        </w:rPr>
        <w:t>st</w:t>
      </w:r>
      <w:r w:rsidRPr="00E5604F">
        <w:rPr>
          <w:rFonts w:asciiTheme="minorHAnsi" w:hAnsiTheme="minorHAnsi" w:cstheme="minorHAnsi"/>
          <w:spacing w:val="5"/>
        </w:rPr>
        <w:t>r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2"/>
        </w:rPr>
        <w:t>s</w:t>
      </w:r>
      <w:r w:rsidRPr="00E5604F">
        <w:rPr>
          <w:rFonts w:asciiTheme="minorHAnsi" w:hAnsiTheme="minorHAnsi" w:cstheme="minorHAnsi"/>
        </w:rPr>
        <w:t>.</w:t>
      </w:r>
      <w:r w:rsidRPr="00E5604F">
        <w:rPr>
          <w:rFonts w:asciiTheme="minorHAnsi" w:hAnsiTheme="minorHAnsi" w:cstheme="minorHAnsi"/>
          <w:spacing w:val="5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3"/>
        </w:rPr>
        <w:t>h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5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</w:rPr>
        <w:t>s</w:t>
      </w:r>
      <w:r w:rsidRPr="00E5604F">
        <w:rPr>
          <w:rFonts w:asciiTheme="minorHAnsi" w:hAnsiTheme="minorHAnsi" w:cstheme="minorHAnsi"/>
          <w:spacing w:val="9"/>
        </w:rPr>
        <w:t xml:space="preserve"> </w:t>
      </w:r>
      <w:r w:rsidRPr="00E5604F">
        <w:rPr>
          <w:rFonts w:asciiTheme="minorHAnsi" w:hAnsiTheme="minorHAnsi" w:cstheme="minorHAnsi"/>
          <w:spacing w:val="1"/>
        </w:rPr>
        <w:t>n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</w:rPr>
        <w:t>w</w:t>
      </w:r>
      <w:r w:rsidRPr="00E5604F">
        <w:rPr>
          <w:rFonts w:asciiTheme="minorHAnsi" w:hAnsiTheme="minorHAnsi" w:cstheme="minorHAnsi"/>
          <w:spacing w:val="3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l</w:t>
      </w:r>
      <w:r w:rsidRPr="00E5604F">
        <w:rPr>
          <w:rFonts w:asciiTheme="minorHAnsi" w:hAnsiTheme="minorHAnsi" w:cstheme="minorHAnsi"/>
          <w:spacing w:val="6"/>
        </w:rPr>
        <w:t>oo</w:t>
      </w:r>
      <w:r w:rsidRPr="00E5604F">
        <w:rPr>
          <w:rFonts w:asciiTheme="minorHAnsi" w:hAnsiTheme="minorHAnsi" w:cstheme="minorHAnsi"/>
          <w:spacing w:val="3"/>
        </w:rPr>
        <w:t>k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g</w:t>
      </w:r>
      <w:r w:rsidRPr="00E5604F">
        <w:rPr>
          <w:rFonts w:asciiTheme="minorHAnsi" w:hAnsiTheme="minorHAnsi" w:cstheme="minorHAnsi"/>
          <w:spacing w:val="2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f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</w:rPr>
        <w:t>r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</w:rPr>
        <w:t>a</w:t>
      </w:r>
      <w:r w:rsidRPr="00E5604F">
        <w:rPr>
          <w:rFonts w:asciiTheme="minorHAnsi" w:hAnsiTheme="minorHAnsi" w:cstheme="minorHAnsi"/>
          <w:spacing w:val="9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3"/>
        </w:rPr>
        <w:t>u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2"/>
        </w:rPr>
        <w:t>t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6"/>
        </w:rPr>
        <w:t>b</w:t>
      </w:r>
      <w:r w:rsidRPr="00E5604F">
        <w:rPr>
          <w:rFonts w:asciiTheme="minorHAnsi" w:hAnsiTheme="minorHAnsi" w:cstheme="minorHAnsi"/>
          <w:spacing w:val="2"/>
        </w:rPr>
        <w:t>l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4"/>
        </w:rPr>
        <w:t xml:space="preserve"> i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2"/>
        </w:rPr>
        <w:t>t</w:t>
      </w:r>
      <w:r w:rsidRPr="00E5604F">
        <w:rPr>
          <w:rFonts w:asciiTheme="minorHAnsi" w:hAnsiTheme="minorHAnsi" w:cstheme="minorHAnsi"/>
          <w:spacing w:val="5"/>
        </w:rPr>
        <w:t>er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1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p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4"/>
        </w:rPr>
        <w:t>sit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3"/>
        </w:rPr>
        <w:t>o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5"/>
        </w:rPr>
        <w:t xml:space="preserve"> </w:t>
      </w:r>
      <w:r w:rsidRPr="00E5604F">
        <w:rPr>
          <w:rFonts w:asciiTheme="minorHAnsi" w:hAnsiTheme="minorHAnsi" w:cstheme="minorHAnsi"/>
        </w:rPr>
        <w:t>w</w:t>
      </w:r>
      <w:r w:rsidRPr="00E5604F">
        <w:rPr>
          <w:rFonts w:asciiTheme="minorHAnsi" w:hAnsiTheme="minorHAnsi" w:cstheme="minorHAnsi"/>
          <w:spacing w:val="5"/>
        </w:rPr>
        <w:t>i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</w:rPr>
        <w:t>h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16"/>
        </w:rPr>
        <w:t>a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7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o</w:t>
      </w:r>
      <w:r w:rsidRPr="00E5604F">
        <w:rPr>
          <w:rFonts w:asciiTheme="minorHAnsi" w:hAnsiTheme="minorHAnsi" w:cstheme="minorHAnsi"/>
          <w:spacing w:val="5"/>
        </w:rPr>
        <w:t>r</w:t>
      </w:r>
      <w:r w:rsidRPr="00E5604F">
        <w:rPr>
          <w:rFonts w:asciiTheme="minorHAnsi" w:hAnsiTheme="minorHAnsi" w:cstheme="minorHAnsi"/>
          <w:spacing w:val="3"/>
        </w:rPr>
        <w:t>g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4"/>
        </w:rPr>
        <w:t>is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</w:rPr>
        <w:t xml:space="preserve">n 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3"/>
        </w:rPr>
        <w:t>h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</w:rPr>
        <w:t>t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c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5"/>
        </w:rPr>
        <w:t xml:space="preserve"> 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3"/>
        </w:rPr>
        <w:t>ff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</w:rPr>
        <w:t>r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he</w:t>
      </w:r>
      <w:r w:rsidRPr="00E5604F">
        <w:rPr>
          <w:rFonts w:asciiTheme="minorHAnsi" w:hAnsiTheme="minorHAnsi" w:cstheme="minorHAnsi"/>
        </w:rPr>
        <w:t>r</w:t>
      </w:r>
      <w:r w:rsidRPr="00E5604F">
        <w:rPr>
          <w:rFonts w:asciiTheme="minorHAnsi" w:hAnsiTheme="minorHAnsi" w:cstheme="minorHAnsi"/>
          <w:spacing w:val="7"/>
        </w:rPr>
        <w:t xml:space="preserve"> </w:t>
      </w:r>
      <w:r w:rsidRPr="00E5604F">
        <w:rPr>
          <w:rFonts w:asciiTheme="minorHAnsi" w:hAnsiTheme="minorHAnsi" w:cstheme="minorHAnsi"/>
        </w:rPr>
        <w:t>a</w:t>
      </w:r>
      <w:r w:rsidRPr="00E5604F">
        <w:rPr>
          <w:rFonts w:asciiTheme="minorHAnsi" w:hAnsiTheme="minorHAnsi" w:cstheme="minorHAnsi"/>
          <w:spacing w:val="7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un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6"/>
        </w:rPr>
        <w:t>q</w:t>
      </w:r>
      <w:r w:rsidRPr="00E5604F">
        <w:rPr>
          <w:rFonts w:asciiTheme="minorHAnsi" w:hAnsiTheme="minorHAnsi" w:cstheme="minorHAnsi"/>
          <w:spacing w:val="3"/>
        </w:rPr>
        <w:t>u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4"/>
        </w:rPr>
        <w:t>l</w:t>
      </w:r>
      <w:r w:rsidRPr="00E5604F">
        <w:rPr>
          <w:rFonts w:asciiTheme="minorHAnsi" w:hAnsiTheme="minorHAnsi" w:cstheme="minorHAnsi"/>
        </w:rPr>
        <w:t>y</w:t>
      </w:r>
      <w:r w:rsidRPr="00E5604F">
        <w:rPr>
          <w:rFonts w:asciiTheme="minorHAnsi" w:hAnsiTheme="minorHAnsi" w:cstheme="minorHAnsi"/>
          <w:spacing w:val="-1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v</w:t>
      </w:r>
      <w:r w:rsidRPr="00E5604F">
        <w:rPr>
          <w:rFonts w:asciiTheme="minorHAnsi" w:hAnsiTheme="minorHAnsi" w:cstheme="minorHAnsi"/>
          <w:spacing w:val="5"/>
        </w:rPr>
        <w:t>ar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3"/>
        </w:rPr>
        <w:t>e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12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9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f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2"/>
        </w:rPr>
        <w:t>s</w:t>
      </w:r>
      <w:r w:rsidRPr="00E5604F">
        <w:rPr>
          <w:rFonts w:asciiTheme="minorHAnsi" w:hAnsiTheme="minorHAnsi" w:cstheme="minorHAnsi"/>
          <w:spacing w:val="5"/>
        </w:rPr>
        <w:t>c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4"/>
        </w:rPr>
        <w:t>ti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g</w:t>
      </w:r>
      <w:r w:rsidRPr="00E5604F">
        <w:rPr>
          <w:rFonts w:asciiTheme="minorHAnsi" w:hAnsiTheme="minorHAnsi" w:cstheme="minorHAnsi"/>
          <w:spacing w:val="-1"/>
        </w:rPr>
        <w:t xml:space="preserve"> </w:t>
      </w:r>
      <w:r w:rsidRPr="00E5604F">
        <w:rPr>
          <w:rFonts w:asciiTheme="minorHAnsi" w:hAnsiTheme="minorHAnsi" w:cstheme="minorHAnsi"/>
        </w:rPr>
        <w:t>w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5"/>
        </w:rPr>
        <w:t>r</w:t>
      </w:r>
      <w:r w:rsidRPr="00E5604F">
        <w:rPr>
          <w:rFonts w:asciiTheme="minorHAnsi" w:hAnsiTheme="minorHAnsi" w:cstheme="minorHAnsi"/>
          <w:spacing w:val="3"/>
        </w:rPr>
        <w:t>k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g</w:t>
      </w:r>
      <w:r w:rsidRPr="00E5604F">
        <w:rPr>
          <w:rFonts w:asciiTheme="minorHAnsi" w:hAnsiTheme="minorHAnsi" w:cstheme="minorHAnsi"/>
          <w:spacing w:val="1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3"/>
        </w:rPr>
        <w:t>nv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5"/>
        </w:rPr>
        <w:t>r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1"/>
        </w:rPr>
        <w:t>m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</w:rPr>
        <w:t>.</w:t>
      </w:r>
    </w:p>
    <w:p w14:paraId="1C87B0E5" w14:textId="77777777" w:rsidR="00B55A2C" w:rsidRPr="00E5604F" w:rsidRDefault="00B55A2C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C9A0CDF" w14:textId="77777777" w:rsidR="00B55A2C" w:rsidRPr="00E5604F" w:rsidRDefault="00E5604F">
      <w:pPr>
        <w:rPr>
          <w:rFonts w:asciiTheme="minorHAnsi" w:hAnsiTheme="minorHAnsi" w:cstheme="minorHAnsi"/>
        </w:rPr>
        <w:sectPr w:rsidR="00B55A2C" w:rsidRPr="00E5604F">
          <w:type w:val="continuous"/>
          <w:pgSz w:w="11920" w:h="16840"/>
          <w:pgMar w:top="820" w:right="1020" w:bottom="280" w:left="640" w:header="720" w:footer="720" w:gutter="0"/>
          <w:cols w:num="2" w:space="720" w:equalWidth="0">
            <w:col w:w="2211" w:space="1074"/>
            <w:col w:w="6975"/>
          </w:cols>
        </w:sectPr>
      </w:pPr>
      <w:r w:rsidRPr="00E5604F">
        <w:rPr>
          <w:rFonts w:asciiTheme="minorHAnsi" w:hAnsiTheme="minorHAnsi" w:cstheme="minorHAnsi"/>
        </w:rPr>
        <w:pict w14:anchorId="27C697E5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5.65pt;margin-top:28.3pt;width:287.95pt;height:24.9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550"/>
                    <w:gridCol w:w="2209"/>
                  </w:tblGrid>
                  <w:tr w:rsidR="00B55A2C" w14:paraId="0F0BCE9C" w14:textId="77777777">
                    <w:trPr>
                      <w:trHeight w:hRule="exact" w:val="250"/>
                    </w:trPr>
                    <w:tc>
                      <w:tcPr>
                        <w:tcW w:w="3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7B3081" w14:textId="77777777" w:rsidR="00B55A2C" w:rsidRDefault="00E5604F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 xml:space="preserve"> Uni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rsit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</w:p>
                    </w:tc>
                    <w:tc>
                      <w:tcPr>
                        <w:tcW w:w="22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00A021" w14:textId="77777777" w:rsidR="00B55A2C" w:rsidRDefault="00E5604F">
                        <w:pPr>
                          <w:spacing w:line="200" w:lineRule="exact"/>
                          <w:ind w:left="1101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B55A2C" w14:paraId="3B2047AA" w14:textId="77777777">
                    <w:trPr>
                      <w:trHeight w:hRule="exact" w:val="250"/>
                    </w:trPr>
                    <w:tc>
                      <w:tcPr>
                        <w:tcW w:w="3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01E820" w14:textId="77777777" w:rsidR="00B55A2C" w:rsidRDefault="00E5604F">
                        <w:pPr>
                          <w:spacing w:before="24" w:line="220" w:lineRule="exact"/>
                          <w:ind w:left="120"/>
                        </w:pPr>
                        <w:r>
                          <w:rPr>
                            <w:spacing w:val="4"/>
                            <w:position w:val="-1"/>
                          </w:rPr>
                          <w:t>B</w:t>
                        </w:r>
                        <w:r>
                          <w:rPr>
                            <w:position w:val="-1"/>
                          </w:rPr>
                          <w:t xml:space="preserve">A </w:t>
                        </w:r>
                        <w:r>
                          <w:rPr>
                            <w:spacing w:val="3"/>
                            <w:position w:val="-1"/>
                          </w:rPr>
                          <w:t>(</w:t>
                        </w:r>
                        <w:r>
                          <w:rPr>
                            <w:spacing w:val="2"/>
                            <w:position w:val="-1"/>
                          </w:rPr>
                          <w:t>H</w:t>
                        </w:r>
                        <w:r>
                          <w:rPr>
                            <w:spacing w:val="3"/>
                            <w:position w:val="-1"/>
                          </w:rPr>
                          <w:t>o</w:t>
                        </w:r>
                        <w:r>
                          <w:rPr>
                            <w:spacing w:val="1"/>
                            <w:position w:val="-1"/>
                          </w:rPr>
                          <w:t>n</w:t>
                        </w:r>
                        <w:r>
                          <w:rPr>
                            <w:spacing w:val="2"/>
                            <w:position w:val="-1"/>
                          </w:rPr>
                          <w:t>s</w:t>
                        </w:r>
                        <w:r>
                          <w:rPr>
                            <w:position w:val="-1"/>
                          </w:rPr>
                          <w:t xml:space="preserve">) </w:t>
                        </w:r>
                        <w:r>
                          <w:rPr>
                            <w:spacing w:val="4"/>
                            <w:position w:val="-1"/>
                          </w:rPr>
                          <w:t>B</w:t>
                        </w:r>
                        <w:r>
                          <w:rPr>
                            <w:spacing w:val="1"/>
                            <w:position w:val="-1"/>
                          </w:rPr>
                          <w:t>u</w:t>
                        </w:r>
                        <w:r>
                          <w:rPr>
                            <w:spacing w:val="2"/>
                            <w:position w:val="-1"/>
                          </w:rPr>
                          <w:t>si</w:t>
                        </w:r>
                        <w:r>
                          <w:rPr>
                            <w:spacing w:val="1"/>
                            <w:position w:val="-1"/>
                          </w:rPr>
                          <w:t>n</w:t>
                        </w:r>
                        <w:r>
                          <w:rPr>
                            <w:spacing w:val="3"/>
                            <w:position w:val="-1"/>
                          </w:rPr>
                          <w:t>e</w:t>
                        </w:r>
                        <w:r>
                          <w:rPr>
                            <w:spacing w:val="2"/>
                            <w:position w:val="-1"/>
                          </w:rPr>
                          <w:t>s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  <w:r>
                          <w:rPr>
                            <w:spacing w:val="-3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St</w:t>
                        </w:r>
                        <w:r>
                          <w:rPr>
                            <w:spacing w:val="1"/>
                            <w:position w:val="-1"/>
                          </w:rPr>
                          <w:t>u</w:t>
                        </w:r>
                        <w:r>
                          <w:rPr>
                            <w:spacing w:val="3"/>
                            <w:position w:val="-1"/>
                          </w:rPr>
                          <w:t>d</w:t>
                        </w:r>
                        <w:r>
                          <w:rPr>
                            <w:spacing w:val="2"/>
                            <w:position w:val="-1"/>
                          </w:rPr>
                          <w:t>i</w:t>
                        </w:r>
                        <w:r>
                          <w:rPr>
                            <w:spacing w:val="3"/>
                            <w:position w:val="-1"/>
                          </w:rPr>
                          <w:t>e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2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32E8F9" w14:textId="77777777" w:rsidR="00B55A2C" w:rsidRDefault="00E5604F">
                        <w:pPr>
                          <w:spacing w:before="24" w:line="220" w:lineRule="exact"/>
                          <w:ind w:left="1101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position w:val="-1"/>
                          </w:rPr>
                          <w:t>s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606A08DE" w14:textId="77777777" w:rsidR="00B55A2C" w:rsidRDefault="00B55A2C"/>
              </w:txbxContent>
            </v:textbox>
            <w10:wrap anchorx="page"/>
          </v:shape>
        </w:pict>
      </w:r>
      <w:r w:rsidRPr="00E5604F">
        <w:rPr>
          <w:rFonts w:asciiTheme="minorHAnsi" w:hAnsiTheme="minorHAnsi" w:cstheme="minorHAnsi"/>
        </w:rPr>
        <w:t>A</w:t>
      </w:r>
      <w:r w:rsidRPr="00E5604F">
        <w:rPr>
          <w:rFonts w:asciiTheme="minorHAnsi" w:hAnsiTheme="minorHAnsi" w:cstheme="minorHAnsi"/>
          <w:spacing w:val="4"/>
        </w:rPr>
        <w:t>C</w:t>
      </w:r>
      <w:r w:rsidRPr="00E5604F">
        <w:rPr>
          <w:rFonts w:asciiTheme="minorHAnsi" w:hAnsiTheme="minorHAnsi" w:cstheme="minorHAnsi"/>
        </w:rPr>
        <w:t>A</w:t>
      </w:r>
      <w:r w:rsidRPr="00E5604F">
        <w:rPr>
          <w:rFonts w:asciiTheme="minorHAnsi" w:hAnsiTheme="minorHAnsi" w:cstheme="minorHAnsi"/>
          <w:spacing w:val="3"/>
        </w:rPr>
        <w:t>DEMI</w:t>
      </w:r>
      <w:r w:rsidRPr="00E5604F">
        <w:rPr>
          <w:rFonts w:asciiTheme="minorHAnsi" w:hAnsiTheme="minorHAnsi" w:cstheme="minorHAnsi"/>
        </w:rPr>
        <w:t>C</w:t>
      </w:r>
      <w:r w:rsidRPr="00E5604F">
        <w:rPr>
          <w:rFonts w:asciiTheme="minorHAnsi" w:hAnsiTheme="minorHAnsi" w:cstheme="minorHAnsi"/>
          <w:spacing w:val="-7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Q</w:t>
      </w:r>
      <w:r w:rsidRPr="00E5604F">
        <w:rPr>
          <w:rFonts w:asciiTheme="minorHAnsi" w:hAnsiTheme="minorHAnsi" w:cstheme="minorHAnsi"/>
          <w:spacing w:val="5"/>
        </w:rPr>
        <w:t>U</w:t>
      </w:r>
      <w:r w:rsidRPr="00E5604F">
        <w:rPr>
          <w:rFonts w:asciiTheme="minorHAnsi" w:hAnsiTheme="minorHAnsi" w:cstheme="minorHAnsi"/>
          <w:spacing w:val="2"/>
        </w:rPr>
        <w:t>A</w:t>
      </w:r>
      <w:r w:rsidRPr="00E5604F">
        <w:rPr>
          <w:rFonts w:asciiTheme="minorHAnsi" w:hAnsiTheme="minorHAnsi" w:cstheme="minorHAnsi"/>
        </w:rPr>
        <w:t>L</w:t>
      </w:r>
      <w:r w:rsidRPr="00E5604F">
        <w:rPr>
          <w:rFonts w:asciiTheme="minorHAnsi" w:hAnsiTheme="minorHAnsi" w:cstheme="minorHAnsi"/>
          <w:spacing w:val="3"/>
        </w:rPr>
        <w:t>I</w:t>
      </w:r>
      <w:r w:rsidRPr="00E5604F">
        <w:rPr>
          <w:rFonts w:asciiTheme="minorHAnsi" w:hAnsiTheme="minorHAnsi" w:cstheme="minorHAnsi"/>
          <w:spacing w:val="2"/>
        </w:rPr>
        <w:t>F</w:t>
      </w:r>
      <w:r w:rsidRPr="00E5604F">
        <w:rPr>
          <w:rFonts w:asciiTheme="minorHAnsi" w:hAnsiTheme="minorHAnsi" w:cstheme="minorHAnsi"/>
          <w:spacing w:val="3"/>
        </w:rPr>
        <w:t>I</w:t>
      </w:r>
      <w:r w:rsidRPr="00E5604F">
        <w:rPr>
          <w:rFonts w:asciiTheme="minorHAnsi" w:hAnsiTheme="minorHAnsi" w:cstheme="minorHAnsi"/>
          <w:spacing w:val="1"/>
        </w:rPr>
        <w:t>C</w:t>
      </w:r>
      <w:r w:rsidRPr="00E5604F">
        <w:rPr>
          <w:rFonts w:asciiTheme="minorHAnsi" w:hAnsiTheme="minorHAnsi" w:cstheme="minorHAnsi"/>
          <w:spacing w:val="-22"/>
        </w:rPr>
        <w:t>A</w:t>
      </w:r>
      <w:r w:rsidRPr="00E5604F">
        <w:rPr>
          <w:rFonts w:asciiTheme="minorHAnsi" w:hAnsiTheme="minorHAnsi" w:cstheme="minorHAnsi"/>
          <w:spacing w:val="5"/>
        </w:rPr>
        <w:t>T</w:t>
      </w:r>
      <w:r w:rsidRPr="00E5604F">
        <w:rPr>
          <w:rFonts w:asciiTheme="minorHAnsi" w:hAnsiTheme="minorHAnsi" w:cstheme="minorHAnsi"/>
          <w:spacing w:val="3"/>
        </w:rPr>
        <w:t>I</w:t>
      </w:r>
      <w:r w:rsidRPr="00E5604F">
        <w:rPr>
          <w:rFonts w:asciiTheme="minorHAnsi" w:hAnsiTheme="minorHAnsi" w:cstheme="minorHAnsi"/>
          <w:spacing w:val="2"/>
        </w:rPr>
        <w:t>ON</w:t>
      </w:r>
      <w:r w:rsidRPr="00E5604F">
        <w:rPr>
          <w:rFonts w:asciiTheme="minorHAnsi" w:hAnsiTheme="minorHAnsi" w:cstheme="minorHAnsi"/>
        </w:rPr>
        <w:t>S</w:t>
      </w:r>
    </w:p>
    <w:p w14:paraId="5CEC8C05" w14:textId="77777777" w:rsidR="00B55A2C" w:rsidRPr="00E5604F" w:rsidRDefault="00B55A2C">
      <w:pPr>
        <w:spacing w:before="8" w:line="160" w:lineRule="exact"/>
        <w:rPr>
          <w:rFonts w:asciiTheme="minorHAnsi" w:hAnsiTheme="minorHAnsi" w:cstheme="minorHAnsi"/>
          <w:sz w:val="17"/>
          <w:szCs w:val="17"/>
        </w:rPr>
      </w:pPr>
    </w:p>
    <w:p w14:paraId="79C480D1" w14:textId="77777777" w:rsidR="00B55A2C" w:rsidRPr="00E5604F" w:rsidRDefault="00B55A2C">
      <w:pPr>
        <w:spacing w:line="200" w:lineRule="exact"/>
        <w:rPr>
          <w:rFonts w:asciiTheme="minorHAnsi" w:hAnsiTheme="minorHAnsi" w:cstheme="minorHAnsi"/>
        </w:rPr>
      </w:pPr>
    </w:p>
    <w:p w14:paraId="028ECC70" w14:textId="77777777" w:rsidR="00B55A2C" w:rsidRPr="00E5604F" w:rsidRDefault="00B55A2C">
      <w:pPr>
        <w:spacing w:line="200" w:lineRule="exact"/>
        <w:rPr>
          <w:rFonts w:asciiTheme="minorHAnsi" w:hAnsiTheme="minorHAnsi" w:cstheme="minorHAnsi"/>
        </w:rPr>
      </w:pPr>
    </w:p>
    <w:p w14:paraId="3B459790" w14:textId="77777777" w:rsidR="00B55A2C" w:rsidRPr="00E5604F" w:rsidRDefault="00B55A2C">
      <w:pPr>
        <w:spacing w:line="200" w:lineRule="exact"/>
        <w:rPr>
          <w:rFonts w:asciiTheme="minorHAnsi" w:hAnsiTheme="minorHAnsi" w:cstheme="minorHAnsi"/>
        </w:rPr>
        <w:sectPr w:rsidR="00B55A2C" w:rsidRPr="00E5604F">
          <w:type w:val="continuous"/>
          <w:pgSz w:w="11920" w:h="16840"/>
          <w:pgMar w:top="820" w:right="1020" w:bottom="280" w:left="640" w:header="720" w:footer="720" w:gutter="0"/>
          <w:cols w:space="720"/>
        </w:sectPr>
      </w:pPr>
    </w:p>
    <w:p w14:paraId="77D455F7" w14:textId="77777777" w:rsidR="00B55A2C" w:rsidRPr="00E5604F" w:rsidRDefault="00E5604F">
      <w:pPr>
        <w:spacing w:before="33" w:line="535" w:lineRule="auto"/>
        <w:ind w:left="133" w:right="231"/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  <w:spacing w:val="9"/>
        </w:rPr>
        <w:t>P</w:t>
      </w:r>
      <w:r w:rsidRPr="00E5604F">
        <w:rPr>
          <w:rFonts w:asciiTheme="minorHAnsi" w:hAnsiTheme="minorHAnsi" w:cstheme="minorHAnsi"/>
          <w:spacing w:val="8"/>
        </w:rPr>
        <w:t>E</w:t>
      </w:r>
      <w:r w:rsidRPr="00E5604F">
        <w:rPr>
          <w:rFonts w:asciiTheme="minorHAnsi" w:hAnsiTheme="minorHAnsi" w:cstheme="minorHAnsi"/>
          <w:spacing w:val="9"/>
        </w:rPr>
        <w:t>R</w:t>
      </w:r>
      <w:r w:rsidRPr="00E5604F">
        <w:rPr>
          <w:rFonts w:asciiTheme="minorHAnsi" w:hAnsiTheme="minorHAnsi" w:cstheme="minorHAnsi"/>
          <w:spacing w:val="7"/>
        </w:rPr>
        <w:t>S</w:t>
      </w:r>
      <w:r w:rsidRPr="00E5604F">
        <w:rPr>
          <w:rFonts w:asciiTheme="minorHAnsi" w:hAnsiTheme="minorHAnsi" w:cstheme="minorHAnsi"/>
          <w:spacing w:val="10"/>
        </w:rPr>
        <w:t>ON</w:t>
      </w:r>
      <w:r w:rsidRPr="00E5604F">
        <w:rPr>
          <w:rFonts w:asciiTheme="minorHAnsi" w:hAnsiTheme="minorHAnsi" w:cstheme="minorHAnsi"/>
          <w:spacing w:val="7"/>
        </w:rPr>
        <w:t>A</w:t>
      </w:r>
      <w:r w:rsidRPr="00E5604F">
        <w:rPr>
          <w:rFonts w:asciiTheme="minorHAnsi" w:hAnsiTheme="minorHAnsi" w:cstheme="minorHAnsi"/>
        </w:rPr>
        <w:t>L</w:t>
      </w:r>
      <w:r w:rsidRPr="00E5604F">
        <w:rPr>
          <w:rFonts w:asciiTheme="minorHAnsi" w:hAnsiTheme="minorHAnsi" w:cstheme="minorHAnsi"/>
          <w:spacing w:val="5"/>
        </w:rPr>
        <w:t xml:space="preserve"> </w:t>
      </w:r>
      <w:r w:rsidRPr="00E5604F">
        <w:rPr>
          <w:rFonts w:asciiTheme="minorHAnsi" w:hAnsiTheme="minorHAnsi" w:cstheme="minorHAnsi"/>
          <w:spacing w:val="9"/>
        </w:rPr>
        <w:t>S</w:t>
      </w:r>
      <w:r w:rsidRPr="00E5604F">
        <w:rPr>
          <w:rFonts w:asciiTheme="minorHAnsi" w:hAnsiTheme="minorHAnsi" w:cstheme="minorHAnsi"/>
          <w:spacing w:val="7"/>
        </w:rPr>
        <w:t>K</w:t>
      </w:r>
      <w:r w:rsidRPr="00E5604F">
        <w:rPr>
          <w:rFonts w:asciiTheme="minorHAnsi" w:hAnsiTheme="minorHAnsi" w:cstheme="minorHAnsi"/>
          <w:spacing w:val="10"/>
        </w:rPr>
        <w:t>I</w:t>
      </w:r>
      <w:r w:rsidRPr="00E5604F">
        <w:rPr>
          <w:rFonts w:asciiTheme="minorHAnsi" w:hAnsiTheme="minorHAnsi" w:cstheme="minorHAnsi"/>
          <w:spacing w:val="8"/>
        </w:rPr>
        <w:t>LL</w:t>
      </w:r>
      <w:r w:rsidRPr="00E5604F">
        <w:rPr>
          <w:rFonts w:asciiTheme="minorHAnsi" w:hAnsiTheme="minorHAnsi" w:cstheme="minorHAnsi"/>
        </w:rPr>
        <w:t xml:space="preserve">S </w:t>
      </w:r>
      <w:r w:rsidRPr="00E5604F">
        <w:rPr>
          <w:rFonts w:asciiTheme="minorHAnsi" w:hAnsiTheme="minorHAnsi" w:cstheme="minorHAnsi"/>
          <w:i/>
          <w:spacing w:val="5"/>
        </w:rPr>
        <w:t>Q</w:t>
      </w:r>
      <w:r w:rsidRPr="00E5604F">
        <w:rPr>
          <w:rFonts w:asciiTheme="minorHAnsi" w:hAnsiTheme="minorHAnsi" w:cstheme="minorHAnsi"/>
          <w:i/>
          <w:spacing w:val="6"/>
        </w:rPr>
        <w:t>u</w:t>
      </w:r>
      <w:r w:rsidRPr="00E5604F">
        <w:rPr>
          <w:rFonts w:asciiTheme="minorHAnsi" w:hAnsiTheme="minorHAnsi" w:cstheme="minorHAnsi"/>
          <w:i/>
          <w:spacing w:val="4"/>
        </w:rPr>
        <w:t>i</w:t>
      </w:r>
      <w:r w:rsidRPr="00E5604F">
        <w:rPr>
          <w:rFonts w:asciiTheme="minorHAnsi" w:hAnsiTheme="minorHAnsi" w:cstheme="minorHAnsi"/>
          <w:i/>
          <w:spacing w:val="5"/>
        </w:rPr>
        <w:t>c</w:t>
      </w:r>
      <w:r w:rsidRPr="00E5604F">
        <w:rPr>
          <w:rFonts w:asciiTheme="minorHAnsi" w:hAnsiTheme="minorHAnsi" w:cstheme="minorHAnsi"/>
          <w:i/>
        </w:rPr>
        <w:t>k</w:t>
      </w:r>
      <w:r w:rsidRPr="00E5604F">
        <w:rPr>
          <w:rFonts w:asciiTheme="minorHAnsi" w:hAnsiTheme="minorHAnsi" w:cstheme="minorHAnsi"/>
          <w:i/>
          <w:spacing w:val="5"/>
        </w:rPr>
        <w:t xml:space="preserve"> </w:t>
      </w:r>
      <w:r w:rsidRPr="00E5604F">
        <w:rPr>
          <w:rFonts w:asciiTheme="minorHAnsi" w:hAnsiTheme="minorHAnsi" w:cstheme="minorHAnsi"/>
          <w:i/>
          <w:spacing w:val="4"/>
        </w:rPr>
        <w:t>l</w:t>
      </w:r>
      <w:r w:rsidRPr="00E5604F">
        <w:rPr>
          <w:rFonts w:asciiTheme="minorHAnsi" w:hAnsiTheme="minorHAnsi" w:cstheme="minorHAnsi"/>
          <w:i/>
          <w:spacing w:val="5"/>
        </w:rPr>
        <w:t>e</w:t>
      </w:r>
      <w:r w:rsidRPr="00E5604F">
        <w:rPr>
          <w:rFonts w:asciiTheme="minorHAnsi" w:hAnsiTheme="minorHAnsi" w:cstheme="minorHAnsi"/>
          <w:i/>
          <w:spacing w:val="6"/>
        </w:rPr>
        <w:t>a</w:t>
      </w:r>
      <w:r w:rsidRPr="00E5604F">
        <w:rPr>
          <w:rFonts w:asciiTheme="minorHAnsi" w:hAnsiTheme="minorHAnsi" w:cstheme="minorHAnsi"/>
          <w:i/>
          <w:spacing w:val="4"/>
        </w:rPr>
        <w:t>r</w:t>
      </w:r>
      <w:r w:rsidRPr="00E5604F">
        <w:rPr>
          <w:rFonts w:asciiTheme="minorHAnsi" w:hAnsiTheme="minorHAnsi" w:cstheme="minorHAnsi"/>
          <w:i/>
          <w:spacing w:val="6"/>
        </w:rPr>
        <w:t>n</w:t>
      </w:r>
      <w:r w:rsidRPr="00E5604F">
        <w:rPr>
          <w:rFonts w:asciiTheme="minorHAnsi" w:hAnsiTheme="minorHAnsi" w:cstheme="minorHAnsi"/>
          <w:i/>
          <w:spacing w:val="5"/>
        </w:rPr>
        <w:t>e</w:t>
      </w:r>
      <w:r w:rsidRPr="00E5604F">
        <w:rPr>
          <w:rFonts w:asciiTheme="minorHAnsi" w:hAnsiTheme="minorHAnsi" w:cstheme="minorHAnsi"/>
          <w:i/>
        </w:rPr>
        <w:t xml:space="preserve">r </w:t>
      </w:r>
      <w:r w:rsidRPr="00E5604F">
        <w:rPr>
          <w:rFonts w:asciiTheme="minorHAnsi" w:hAnsiTheme="minorHAnsi" w:cstheme="minorHAnsi"/>
          <w:i/>
          <w:spacing w:val="5"/>
        </w:rPr>
        <w:t>A</w:t>
      </w:r>
      <w:r w:rsidRPr="00E5604F">
        <w:rPr>
          <w:rFonts w:asciiTheme="minorHAnsi" w:hAnsiTheme="minorHAnsi" w:cstheme="minorHAnsi"/>
          <w:i/>
          <w:spacing w:val="6"/>
        </w:rPr>
        <w:t>na</w:t>
      </w:r>
      <w:r w:rsidRPr="00E5604F">
        <w:rPr>
          <w:rFonts w:asciiTheme="minorHAnsi" w:hAnsiTheme="minorHAnsi" w:cstheme="minorHAnsi"/>
          <w:i/>
          <w:spacing w:val="4"/>
        </w:rPr>
        <w:t>l</w:t>
      </w:r>
      <w:r w:rsidRPr="00E5604F">
        <w:rPr>
          <w:rFonts w:asciiTheme="minorHAnsi" w:hAnsiTheme="minorHAnsi" w:cstheme="minorHAnsi"/>
          <w:i/>
          <w:spacing w:val="5"/>
        </w:rPr>
        <w:t>y</w:t>
      </w:r>
      <w:r w:rsidRPr="00E5604F">
        <w:rPr>
          <w:rFonts w:asciiTheme="minorHAnsi" w:hAnsiTheme="minorHAnsi" w:cstheme="minorHAnsi"/>
          <w:i/>
          <w:spacing w:val="4"/>
        </w:rPr>
        <w:t>ti</w:t>
      </w:r>
      <w:r w:rsidRPr="00E5604F">
        <w:rPr>
          <w:rFonts w:asciiTheme="minorHAnsi" w:hAnsiTheme="minorHAnsi" w:cstheme="minorHAnsi"/>
          <w:i/>
          <w:spacing w:val="5"/>
        </w:rPr>
        <w:t>c</w:t>
      </w:r>
      <w:r w:rsidRPr="00E5604F">
        <w:rPr>
          <w:rFonts w:asciiTheme="minorHAnsi" w:hAnsiTheme="minorHAnsi" w:cstheme="minorHAnsi"/>
          <w:i/>
          <w:spacing w:val="6"/>
        </w:rPr>
        <w:t>a</w:t>
      </w:r>
      <w:r w:rsidRPr="00E5604F">
        <w:rPr>
          <w:rFonts w:asciiTheme="minorHAnsi" w:hAnsiTheme="minorHAnsi" w:cstheme="minorHAnsi"/>
          <w:i/>
        </w:rPr>
        <w:t>l</w:t>
      </w:r>
    </w:p>
    <w:p w14:paraId="27F2CFBB" w14:textId="77777777" w:rsidR="00B55A2C" w:rsidRPr="00E5604F" w:rsidRDefault="00E5604F">
      <w:pPr>
        <w:spacing w:before="27" w:line="551" w:lineRule="auto"/>
        <w:ind w:left="133" w:right="-34"/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  <w:i/>
          <w:spacing w:val="5"/>
        </w:rPr>
        <w:t>De</w:t>
      </w:r>
      <w:r w:rsidRPr="00E5604F">
        <w:rPr>
          <w:rFonts w:asciiTheme="minorHAnsi" w:hAnsiTheme="minorHAnsi" w:cstheme="minorHAnsi"/>
          <w:i/>
          <w:spacing w:val="6"/>
        </w:rPr>
        <w:t>p</w:t>
      </w:r>
      <w:r w:rsidRPr="00E5604F">
        <w:rPr>
          <w:rFonts w:asciiTheme="minorHAnsi" w:hAnsiTheme="minorHAnsi" w:cstheme="minorHAnsi"/>
          <w:i/>
          <w:spacing w:val="5"/>
        </w:rPr>
        <w:t>e</w:t>
      </w:r>
      <w:r w:rsidRPr="00E5604F">
        <w:rPr>
          <w:rFonts w:asciiTheme="minorHAnsi" w:hAnsiTheme="minorHAnsi" w:cstheme="minorHAnsi"/>
          <w:i/>
          <w:spacing w:val="6"/>
        </w:rPr>
        <w:t>ndab</w:t>
      </w:r>
      <w:r w:rsidRPr="00E5604F">
        <w:rPr>
          <w:rFonts w:asciiTheme="minorHAnsi" w:hAnsiTheme="minorHAnsi" w:cstheme="minorHAnsi"/>
          <w:i/>
          <w:spacing w:val="4"/>
        </w:rPr>
        <w:t>l</w:t>
      </w:r>
      <w:r w:rsidRPr="00E5604F">
        <w:rPr>
          <w:rFonts w:asciiTheme="minorHAnsi" w:hAnsiTheme="minorHAnsi" w:cstheme="minorHAnsi"/>
          <w:i/>
        </w:rPr>
        <w:t>e</w:t>
      </w:r>
      <w:r w:rsidRPr="00E5604F">
        <w:rPr>
          <w:rFonts w:asciiTheme="minorHAnsi" w:hAnsiTheme="minorHAnsi" w:cstheme="minorHAnsi"/>
          <w:i/>
          <w:spacing w:val="-10"/>
        </w:rPr>
        <w:t xml:space="preserve"> </w:t>
      </w:r>
      <w:r w:rsidRPr="00E5604F">
        <w:rPr>
          <w:rFonts w:asciiTheme="minorHAnsi" w:hAnsiTheme="minorHAnsi" w:cstheme="minorHAnsi"/>
          <w:i/>
          <w:spacing w:val="5"/>
        </w:rPr>
        <w:t>A</w:t>
      </w:r>
      <w:r w:rsidRPr="00E5604F">
        <w:rPr>
          <w:rFonts w:asciiTheme="minorHAnsi" w:hAnsiTheme="minorHAnsi" w:cstheme="minorHAnsi"/>
          <w:i/>
          <w:spacing w:val="4"/>
        </w:rPr>
        <w:t>tt</w:t>
      </w:r>
      <w:r w:rsidRPr="00E5604F">
        <w:rPr>
          <w:rFonts w:asciiTheme="minorHAnsi" w:hAnsiTheme="minorHAnsi" w:cstheme="minorHAnsi"/>
          <w:i/>
          <w:spacing w:val="5"/>
        </w:rPr>
        <w:t>e</w:t>
      </w:r>
      <w:r w:rsidRPr="00E5604F">
        <w:rPr>
          <w:rFonts w:asciiTheme="minorHAnsi" w:hAnsiTheme="minorHAnsi" w:cstheme="minorHAnsi"/>
          <w:i/>
          <w:spacing w:val="6"/>
        </w:rPr>
        <w:t>n</w:t>
      </w:r>
      <w:r w:rsidRPr="00E5604F">
        <w:rPr>
          <w:rFonts w:asciiTheme="minorHAnsi" w:hAnsiTheme="minorHAnsi" w:cstheme="minorHAnsi"/>
          <w:i/>
          <w:spacing w:val="4"/>
        </w:rPr>
        <w:t>ti</w:t>
      </w:r>
      <w:r w:rsidRPr="00E5604F">
        <w:rPr>
          <w:rFonts w:asciiTheme="minorHAnsi" w:hAnsiTheme="minorHAnsi" w:cstheme="minorHAnsi"/>
          <w:i/>
          <w:spacing w:val="6"/>
        </w:rPr>
        <w:t>o</w:t>
      </w:r>
      <w:r w:rsidRPr="00E5604F">
        <w:rPr>
          <w:rFonts w:asciiTheme="minorHAnsi" w:hAnsiTheme="minorHAnsi" w:cstheme="minorHAnsi"/>
          <w:i/>
        </w:rPr>
        <w:t>n</w:t>
      </w:r>
      <w:r w:rsidRPr="00E5604F">
        <w:rPr>
          <w:rFonts w:asciiTheme="minorHAnsi" w:hAnsiTheme="minorHAnsi" w:cstheme="minorHAnsi"/>
          <w:i/>
          <w:spacing w:val="4"/>
        </w:rPr>
        <w:t xml:space="preserve"> t</w:t>
      </w:r>
      <w:r w:rsidRPr="00E5604F">
        <w:rPr>
          <w:rFonts w:asciiTheme="minorHAnsi" w:hAnsiTheme="minorHAnsi" w:cstheme="minorHAnsi"/>
          <w:i/>
        </w:rPr>
        <w:t>o</w:t>
      </w:r>
      <w:r w:rsidRPr="00E5604F">
        <w:rPr>
          <w:rFonts w:asciiTheme="minorHAnsi" w:hAnsiTheme="minorHAnsi" w:cstheme="minorHAnsi"/>
          <w:i/>
          <w:spacing w:val="11"/>
        </w:rPr>
        <w:t xml:space="preserve"> </w:t>
      </w:r>
      <w:r w:rsidRPr="00E5604F">
        <w:rPr>
          <w:rFonts w:asciiTheme="minorHAnsi" w:hAnsiTheme="minorHAnsi" w:cstheme="minorHAnsi"/>
          <w:i/>
          <w:spacing w:val="6"/>
        </w:rPr>
        <w:t>d</w:t>
      </w:r>
      <w:r w:rsidRPr="00E5604F">
        <w:rPr>
          <w:rFonts w:asciiTheme="minorHAnsi" w:hAnsiTheme="minorHAnsi" w:cstheme="minorHAnsi"/>
          <w:i/>
          <w:spacing w:val="9"/>
        </w:rPr>
        <w:t>e</w:t>
      </w:r>
      <w:r w:rsidRPr="00E5604F">
        <w:rPr>
          <w:rFonts w:asciiTheme="minorHAnsi" w:hAnsiTheme="minorHAnsi" w:cstheme="minorHAnsi"/>
          <w:i/>
          <w:spacing w:val="4"/>
        </w:rPr>
        <w:t>t</w:t>
      </w:r>
      <w:r w:rsidRPr="00E5604F">
        <w:rPr>
          <w:rFonts w:asciiTheme="minorHAnsi" w:hAnsiTheme="minorHAnsi" w:cstheme="minorHAnsi"/>
          <w:i/>
          <w:spacing w:val="6"/>
        </w:rPr>
        <w:t>a</w:t>
      </w:r>
      <w:r w:rsidRPr="00E5604F">
        <w:rPr>
          <w:rFonts w:asciiTheme="minorHAnsi" w:hAnsiTheme="minorHAnsi" w:cstheme="minorHAnsi"/>
          <w:i/>
          <w:spacing w:val="4"/>
        </w:rPr>
        <w:t>i</w:t>
      </w:r>
      <w:r w:rsidRPr="00E5604F">
        <w:rPr>
          <w:rFonts w:asciiTheme="minorHAnsi" w:hAnsiTheme="minorHAnsi" w:cstheme="minorHAnsi"/>
          <w:i/>
        </w:rPr>
        <w:t>l</w:t>
      </w:r>
      <w:r w:rsidRPr="00E5604F">
        <w:rPr>
          <w:rFonts w:asciiTheme="minorHAnsi" w:hAnsiTheme="minorHAnsi" w:cstheme="minorHAnsi"/>
          <w:i/>
          <w:spacing w:val="-5"/>
        </w:rPr>
        <w:t xml:space="preserve"> </w:t>
      </w:r>
      <w:r w:rsidRPr="00E5604F">
        <w:rPr>
          <w:rFonts w:asciiTheme="minorHAnsi" w:hAnsiTheme="minorHAnsi" w:cstheme="minorHAnsi"/>
          <w:i/>
          <w:spacing w:val="4"/>
        </w:rPr>
        <w:t>M</w:t>
      </w:r>
      <w:r w:rsidRPr="00E5604F">
        <w:rPr>
          <w:rFonts w:asciiTheme="minorHAnsi" w:hAnsiTheme="minorHAnsi" w:cstheme="minorHAnsi"/>
          <w:i/>
          <w:spacing w:val="6"/>
        </w:rPr>
        <w:t>o</w:t>
      </w:r>
      <w:r w:rsidRPr="00E5604F">
        <w:rPr>
          <w:rFonts w:asciiTheme="minorHAnsi" w:hAnsiTheme="minorHAnsi" w:cstheme="minorHAnsi"/>
          <w:i/>
          <w:spacing w:val="4"/>
        </w:rPr>
        <w:t>ti</w:t>
      </w:r>
      <w:r w:rsidRPr="00E5604F">
        <w:rPr>
          <w:rFonts w:asciiTheme="minorHAnsi" w:hAnsiTheme="minorHAnsi" w:cstheme="minorHAnsi"/>
          <w:i/>
          <w:spacing w:val="5"/>
        </w:rPr>
        <w:t>v</w:t>
      </w:r>
      <w:r w:rsidRPr="00E5604F">
        <w:rPr>
          <w:rFonts w:asciiTheme="minorHAnsi" w:hAnsiTheme="minorHAnsi" w:cstheme="minorHAnsi"/>
          <w:i/>
          <w:spacing w:val="6"/>
        </w:rPr>
        <w:t>a</w:t>
      </w:r>
      <w:r w:rsidRPr="00E5604F">
        <w:rPr>
          <w:rFonts w:asciiTheme="minorHAnsi" w:hAnsiTheme="minorHAnsi" w:cstheme="minorHAnsi"/>
          <w:i/>
          <w:spacing w:val="4"/>
        </w:rPr>
        <w:t>t</w:t>
      </w:r>
      <w:r w:rsidRPr="00E5604F">
        <w:rPr>
          <w:rFonts w:asciiTheme="minorHAnsi" w:hAnsiTheme="minorHAnsi" w:cstheme="minorHAnsi"/>
          <w:i/>
          <w:spacing w:val="5"/>
        </w:rPr>
        <w:t>e</w:t>
      </w:r>
      <w:r w:rsidRPr="00E5604F">
        <w:rPr>
          <w:rFonts w:asciiTheme="minorHAnsi" w:hAnsiTheme="minorHAnsi" w:cstheme="minorHAnsi"/>
          <w:i/>
        </w:rPr>
        <w:t>d</w:t>
      </w:r>
      <w:r w:rsidRPr="00E5604F">
        <w:rPr>
          <w:rFonts w:asciiTheme="minorHAnsi" w:hAnsiTheme="minorHAnsi" w:cstheme="minorHAnsi"/>
          <w:i/>
          <w:spacing w:val="8"/>
        </w:rPr>
        <w:t xml:space="preserve"> </w:t>
      </w:r>
      <w:r w:rsidRPr="00E5604F">
        <w:rPr>
          <w:rFonts w:asciiTheme="minorHAnsi" w:hAnsiTheme="minorHAnsi" w:cstheme="minorHAnsi"/>
          <w:i/>
        </w:rPr>
        <w:t>&amp;</w:t>
      </w:r>
      <w:r w:rsidRPr="00E5604F">
        <w:rPr>
          <w:rFonts w:asciiTheme="minorHAnsi" w:hAnsiTheme="minorHAnsi" w:cstheme="minorHAnsi"/>
          <w:i/>
          <w:spacing w:val="7"/>
        </w:rPr>
        <w:t xml:space="preserve"> </w:t>
      </w:r>
      <w:r w:rsidRPr="00E5604F">
        <w:rPr>
          <w:rFonts w:asciiTheme="minorHAnsi" w:hAnsiTheme="minorHAnsi" w:cstheme="minorHAnsi"/>
          <w:i/>
          <w:spacing w:val="5"/>
        </w:rPr>
        <w:t>e</w:t>
      </w:r>
      <w:r w:rsidRPr="00E5604F">
        <w:rPr>
          <w:rFonts w:asciiTheme="minorHAnsi" w:hAnsiTheme="minorHAnsi" w:cstheme="minorHAnsi"/>
          <w:i/>
          <w:spacing w:val="6"/>
        </w:rPr>
        <w:t>n</w:t>
      </w:r>
      <w:r w:rsidRPr="00E5604F">
        <w:rPr>
          <w:rFonts w:asciiTheme="minorHAnsi" w:hAnsiTheme="minorHAnsi" w:cstheme="minorHAnsi"/>
          <w:i/>
          <w:spacing w:val="4"/>
        </w:rPr>
        <w:t>t</w:t>
      </w:r>
      <w:r w:rsidRPr="00E5604F">
        <w:rPr>
          <w:rFonts w:asciiTheme="minorHAnsi" w:hAnsiTheme="minorHAnsi" w:cstheme="minorHAnsi"/>
          <w:i/>
          <w:spacing w:val="6"/>
        </w:rPr>
        <w:t>husia</w:t>
      </w:r>
      <w:r w:rsidRPr="00E5604F">
        <w:rPr>
          <w:rFonts w:asciiTheme="minorHAnsi" w:hAnsiTheme="minorHAnsi" w:cstheme="minorHAnsi"/>
          <w:i/>
          <w:spacing w:val="4"/>
        </w:rPr>
        <w:t>st</w:t>
      </w:r>
      <w:r w:rsidRPr="00E5604F">
        <w:rPr>
          <w:rFonts w:asciiTheme="minorHAnsi" w:hAnsiTheme="minorHAnsi" w:cstheme="minorHAnsi"/>
          <w:i/>
          <w:spacing w:val="7"/>
        </w:rPr>
        <w:t>i</w:t>
      </w:r>
      <w:r w:rsidRPr="00E5604F">
        <w:rPr>
          <w:rFonts w:asciiTheme="minorHAnsi" w:hAnsiTheme="minorHAnsi" w:cstheme="minorHAnsi"/>
          <w:i/>
        </w:rPr>
        <w:t>c</w:t>
      </w:r>
      <w:r w:rsidRPr="00E5604F">
        <w:rPr>
          <w:rFonts w:asciiTheme="minorHAnsi" w:hAnsiTheme="minorHAnsi" w:cstheme="minorHAnsi"/>
          <w:i/>
          <w:spacing w:val="-10"/>
        </w:rPr>
        <w:t xml:space="preserve"> </w:t>
      </w:r>
      <w:r w:rsidRPr="00E5604F">
        <w:rPr>
          <w:rFonts w:asciiTheme="minorHAnsi" w:hAnsiTheme="minorHAnsi" w:cstheme="minorHAnsi"/>
          <w:i/>
          <w:spacing w:val="6"/>
        </w:rPr>
        <w:t>S</w:t>
      </w:r>
      <w:r w:rsidRPr="00E5604F">
        <w:rPr>
          <w:rFonts w:asciiTheme="minorHAnsi" w:hAnsiTheme="minorHAnsi" w:cstheme="minorHAnsi"/>
          <w:i/>
          <w:spacing w:val="4"/>
        </w:rPr>
        <w:t>tr</w:t>
      </w:r>
      <w:r w:rsidRPr="00E5604F">
        <w:rPr>
          <w:rFonts w:asciiTheme="minorHAnsi" w:hAnsiTheme="minorHAnsi" w:cstheme="minorHAnsi"/>
          <w:i/>
          <w:spacing w:val="6"/>
        </w:rPr>
        <w:t>on</w:t>
      </w:r>
      <w:r w:rsidRPr="00E5604F">
        <w:rPr>
          <w:rFonts w:asciiTheme="minorHAnsi" w:hAnsiTheme="minorHAnsi" w:cstheme="minorHAnsi"/>
          <w:i/>
        </w:rPr>
        <w:t>g</w:t>
      </w:r>
      <w:r w:rsidRPr="00E5604F">
        <w:rPr>
          <w:rFonts w:asciiTheme="minorHAnsi" w:hAnsiTheme="minorHAnsi" w:cstheme="minorHAnsi"/>
          <w:i/>
          <w:spacing w:val="6"/>
        </w:rPr>
        <w:t xml:space="preserve"> </w:t>
      </w:r>
      <w:r w:rsidRPr="00E5604F">
        <w:rPr>
          <w:rFonts w:asciiTheme="minorHAnsi" w:hAnsiTheme="minorHAnsi" w:cstheme="minorHAnsi"/>
          <w:i/>
          <w:spacing w:val="4"/>
        </w:rPr>
        <w:t>w</w:t>
      </w:r>
      <w:r w:rsidRPr="00E5604F">
        <w:rPr>
          <w:rFonts w:asciiTheme="minorHAnsi" w:hAnsiTheme="minorHAnsi" w:cstheme="minorHAnsi"/>
          <w:i/>
          <w:spacing w:val="6"/>
        </w:rPr>
        <w:t>o</w:t>
      </w:r>
      <w:r w:rsidRPr="00E5604F">
        <w:rPr>
          <w:rFonts w:asciiTheme="minorHAnsi" w:hAnsiTheme="minorHAnsi" w:cstheme="minorHAnsi"/>
          <w:i/>
          <w:spacing w:val="4"/>
        </w:rPr>
        <w:t>r</w:t>
      </w:r>
      <w:r w:rsidRPr="00E5604F">
        <w:rPr>
          <w:rFonts w:asciiTheme="minorHAnsi" w:hAnsiTheme="minorHAnsi" w:cstheme="minorHAnsi"/>
          <w:i/>
        </w:rPr>
        <w:t>k</w:t>
      </w:r>
      <w:r w:rsidRPr="00E5604F">
        <w:rPr>
          <w:rFonts w:asciiTheme="minorHAnsi" w:hAnsiTheme="minorHAnsi" w:cstheme="minorHAnsi"/>
          <w:i/>
          <w:spacing w:val="10"/>
        </w:rPr>
        <w:t xml:space="preserve"> </w:t>
      </w:r>
      <w:r w:rsidRPr="00E5604F">
        <w:rPr>
          <w:rFonts w:asciiTheme="minorHAnsi" w:hAnsiTheme="minorHAnsi" w:cstheme="minorHAnsi"/>
          <w:i/>
          <w:spacing w:val="5"/>
        </w:rPr>
        <w:t>e</w:t>
      </w:r>
      <w:r w:rsidRPr="00E5604F">
        <w:rPr>
          <w:rFonts w:asciiTheme="minorHAnsi" w:hAnsiTheme="minorHAnsi" w:cstheme="minorHAnsi"/>
          <w:i/>
          <w:spacing w:val="4"/>
        </w:rPr>
        <w:t>t</w:t>
      </w:r>
      <w:r w:rsidRPr="00E5604F">
        <w:rPr>
          <w:rFonts w:asciiTheme="minorHAnsi" w:hAnsiTheme="minorHAnsi" w:cstheme="minorHAnsi"/>
          <w:i/>
          <w:spacing w:val="6"/>
        </w:rPr>
        <w:t>h</w:t>
      </w:r>
      <w:r w:rsidRPr="00E5604F">
        <w:rPr>
          <w:rFonts w:asciiTheme="minorHAnsi" w:hAnsiTheme="minorHAnsi" w:cstheme="minorHAnsi"/>
          <w:i/>
          <w:spacing w:val="4"/>
        </w:rPr>
        <w:t>i</w:t>
      </w:r>
      <w:r w:rsidRPr="00E5604F">
        <w:rPr>
          <w:rFonts w:asciiTheme="minorHAnsi" w:hAnsiTheme="minorHAnsi" w:cstheme="minorHAnsi"/>
          <w:i/>
        </w:rPr>
        <w:t>c</w:t>
      </w:r>
      <w:r w:rsidRPr="00E5604F">
        <w:rPr>
          <w:rFonts w:asciiTheme="minorHAnsi" w:hAnsiTheme="minorHAnsi" w:cstheme="minorHAnsi"/>
          <w:i/>
          <w:spacing w:val="-4"/>
        </w:rPr>
        <w:t xml:space="preserve"> </w:t>
      </w:r>
      <w:r w:rsidRPr="00E5604F">
        <w:rPr>
          <w:rFonts w:asciiTheme="minorHAnsi" w:hAnsiTheme="minorHAnsi" w:cstheme="minorHAnsi"/>
          <w:i/>
          <w:spacing w:val="5"/>
        </w:rPr>
        <w:t>A</w:t>
      </w:r>
      <w:r w:rsidRPr="00E5604F">
        <w:rPr>
          <w:rFonts w:asciiTheme="minorHAnsi" w:hAnsiTheme="minorHAnsi" w:cstheme="minorHAnsi"/>
          <w:i/>
          <w:spacing w:val="4"/>
        </w:rPr>
        <w:t>rti</w:t>
      </w:r>
      <w:r w:rsidRPr="00E5604F">
        <w:rPr>
          <w:rFonts w:asciiTheme="minorHAnsi" w:hAnsiTheme="minorHAnsi" w:cstheme="minorHAnsi"/>
          <w:i/>
          <w:spacing w:val="5"/>
        </w:rPr>
        <w:t>c</w:t>
      </w:r>
      <w:r w:rsidRPr="00E5604F">
        <w:rPr>
          <w:rFonts w:asciiTheme="minorHAnsi" w:hAnsiTheme="minorHAnsi" w:cstheme="minorHAnsi"/>
          <w:i/>
          <w:spacing w:val="6"/>
        </w:rPr>
        <w:t>u</w:t>
      </w:r>
      <w:r w:rsidRPr="00E5604F">
        <w:rPr>
          <w:rFonts w:asciiTheme="minorHAnsi" w:hAnsiTheme="minorHAnsi" w:cstheme="minorHAnsi"/>
          <w:i/>
          <w:spacing w:val="4"/>
        </w:rPr>
        <w:t>l</w:t>
      </w:r>
      <w:r w:rsidRPr="00E5604F">
        <w:rPr>
          <w:rFonts w:asciiTheme="minorHAnsi" w:hAnsiTheme="minorHAnsi" w:cstheme="minorHAnsi"/>
          <w:i/>
          <w:spacing w:val="6"/>
        </w:rPr>
        <w:t>a</w:t>
      </w:r>
      <w:r w:rsidRPr="00E5604F">
        <w:rPr>
          <w:rFonts w:asciiTheme="minorHAnsi" w:hAnsiTheme="minorHAnsi" w:cstheme="minorHAnsi"/>
          <w:i/>
          <w:spacing w:val="4"/>
        </w:rPr>
        <w:t>t</w:t>
      </w:r>
      <w:r w:rsidRPr="00E5604F">
        <w:rPr>
          <w:rFonts w:asciiTheme="minorHAnsi" w:hAnsiTheme="minorHAnsi" w:cstheme="minorHAnsi"/>
          <w:i/>
        </w:rPr>
        <w:t>e</w:t>
      </w:r>
    </w:p>
    <w:p w14:paraId="2917FB19" w14:textId="77777777" w:rsidR="00B55A2C" w:rsidRPr="00E5604F" w:rsidRDefault="00E5604F">
      <w:pPr>
        <w:spacing w:before="13"/>
        <w:ind w:left="133"/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  <w:i/>
          <w:spacing w:val="6"/>
        </w:rPr>
        <w:t>S</w:t>
      </w:r>
      <w:r w:rsidRPr="00E5604F">
        <w:rPr>
          <w:rFonts w:asciiTheme="minorHAnsi" w:hAnsiTheme="minorHAnsi" w:cstheme="minorHAnsi"/>
          <w:i/>
          <w:spacing w:val="5"/>
        </w:rPr>
        <w:t>m</w:t>
      </w:r>
      <w:r w:rsidRPr="00E5604F">
        <w:rPr>
          <w:rFonts w:asciiTheme="minorHAnsi" w:hAnsiTheme="minorHAnsi" w:cstheme="minorHAnsi"/>
          <w:i/>
          <w:spacing w:val="6"/>
        </w:rPr>
        <w:t>a</w:t>
      </w:r>
      <w:r w:rsidRPr="00E5604F">
        <w:rPr>
          <w:rFonts w:asciiTheme="minorHAnsi" w:hAnsiTheme="minorHAnsi" w:cstheme="minorHAnsi"/>
          <w:i/>
          <w:spacing w:val="4"/>
        </w:rPr>
        <w:t>r</w:t>
      </w:r>
      <w:r w:rsidRPr="00E5604F">
        <w:rPr>
          <w:rFonts w:asciiTheme="minorHAnsi" w:hAnsiTheme="minorHAnsi" w:cstheme="minorHAnsi"/>
          <w:i/>
        </w:rPr>
        <w:t>t</w:t>
      </w:r>
      <w:r w:rsidRPr="00E5604F">
        <w:rPr>
          <w:rFonts w:asciiTheme="minorHAnsi" w:hAnsiTheme="minorHAnsi" w:cstheme="minorHAnsi"/>
          <w:i/>
          <w:spacing w:val="4"/>
        </w:rPr>
        <w:t xml:space="preserve"> </w:t>
      </w:r>
      <w:r w:rsidRPr="00E5604F">
        <w:rPr>
          <w:rFonts w:asciiTheme="minorHAnsi" w:hAnsiTheme="minorHAnsi" w:cstheme="minorHAnsi"/>
          <w:i/>
          <w:spacing w:val="6"/>
        </w:rPr>
        <w:t>app</w:t>
      </w:r>
      <w:r w:rsidRPr="00E5604F">
        <w:rPr>
          <w:rFonts w:asciiTheme="minorHAnsi" w:hAnsiTheme="minorHAnsi" w:cstheme="minorHAnsi"/>
          <w:i/>
          <w:spacing w:val="5"/>
        </w:rPr>
        <w:t>e</w:t>
      </w:r>
      <w:r w:rsidRPr="00E5604F">
        <w:rPr>
          <w:rFonts w:asciiTheme="minorHAnsi" w:hAnsiTheme="minorHAnsi" w:cstheme="minorHAnsi"/>
          <w:i/>
          <w:spacing w:val="6"/>
        </w:rPr>
        <w:t>a</w:t>
      </w:r>
      <w:r w:rsidRPr="00E5604F">
        <w:rPr>
          <w:rFonts w:asciiTheme="minorHAnsi" w:hAnsiTheme="minorHAnsi" w:cstheme="minorHAnsi"/>
          <w:i/>
          <w:spacing w:val="4"/>
        </w:rPr>
        <w:t>r</w:t>
      </w:r>
      <w:r w:rsidRPr="00E5604F">
        <w:rPr>
          <w:rFonts w:asciiTheme="minorHAnsi" w:hAnsiTheme="minorHAnsi" w:cstheme="minorHAnsi"/>
          <w:i/>
          <w:spacing w:val="6"/>
        </w:rPr>
        <w:t>an</w:t>
      </w:r>
      <w:r w:rsidRPr="00E5604F">
        <w:rPr>
          <w:rFonts w:asciiTheme="minorHAnsi" w:hAnsiTheme="minorHAnsi" w:cstheme="minorHAnsi"/>
          <w:i/>
          <w:spacing w:val="5"/>
        </w:rPr>
        <w:t>c</w:t>
      </w:r>
      <w:r w:rsidRPr="00E5604F">
        <w:rPr>
          <w:rFonts w:asciiTheme="minorHAnsi" w:hAnsiTheme="minorHAnsi" w:cstheme="minorHAnsi"/>
          <w:i/>
        </w:rPr>
        <w:t>e</w:t>
      </w:r>
    </w:p>
    <w:p w14:paraId="1808B079" w14:textId="77777777" w:rsidR="00B55A2C" w:rsidRPr="00E5604F" w:rsidRDefault="00B55A2C">
      <w:pPr>
        <w:spacing w:before="3" w:line="100" w:lineRule="exact"/>
        <w:rPr>
          <w:rFonts w:asciiTheme="minorHAnsi" w:hAnsiTheme="minorHAnsi" w:cstheme="minorHAnsi"/>
          <w:sz w:val="10"/>
          <w:szCs w:val="10"/>
        </w:rPr>
      </w:pPr>
    </w:p>
    <w:p w14:paraId="2066C2E3" w14:textId="77777777" w:rsidR="00B55A2C" w:rsidRPr="00E5604F" w:rsidRDefault="00B55A2C">
      <w:pPr>
        <w:spacing w:line="200" w:lineRule="exact"/>
        <w:rPr>
          <w:rFonts w:asciiTheme="minorHAnsi" w:hAnsiTheme="minorHAnsi" w:cstheme="minorHAnsi"/>
        </w:rPr>
      </w:pPr>
    </w:p>
    <w:p w14:paraId="214F4965" w14:textId="77777777" w:rsidR="00B55A2C" w:rsidRPr="00E5604F" w:rsidRDefault="00E5604F">
      <w:pPr>
        <w:ind w:left="133"/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  <w:i/>
          <w:spacing w:val="4"/>
        </w:rPr>
        <w:t>T</w:t>
      </w:r>
      <w:r w:rsidRPr="00E5604F">
        <w:rPr>
          <w:rFonts w:asciiTheme="minorHAnsi" w:hAnsiTheme="minorHAnsi" w:cstheme="minorHAnsi"/>
          <w:i/>
          <w:spacing w:val="6"/>
        </w:rPr>
        <w:t>a</w:t>
      </w:r>
      <w:r w:rsidRPr="00E5604F">
        <w:rPr>
          <w:rFonts w:asciiTheme="minorHAnsi" w:hAnsiTheme="minorHAnsi" w:cstheme="minorHAnsi"/>
          <w:i/>
          <w:spacing w:val="5"/>
        </w:rPr>
        <w:t>k</w:t>
      </w:r>
      <w:r w:rsidRPr="00E5604F">
        <w:rPr>
          <w:rFonts w:asciiTheme="minorHAnsi" w:hAnsiTheme="minorHAnsi" w:cstheme="minorHAnsi"/>
          <w:i/>
          <w:spacing w:val="4"/>
        </w:rPr>
        <w:t>i</w:t>
      </w:r>
      <w:r w:rsidRPr="00E5604F">
        <w:rPr>
          <w:rFonts w:asciiTheme="minorHAnsi" w:hAnsiTheme="minorHAnsi" w:cstheme="minorHAnsi"/>
          <w:i/>
          <w:spacing w:val="6"/>
        </w:rPr>
        <w:t>n</w:t>
      </w:r>
      <w:r w:rsidRPr="00E5604F">
        <w:rPr>
          <w:rFonts w:asciiTheme="minorHAnsi" w:hAnsiTheme="minorHAnsi" w:cstheme="minorHAnsi"/>
          <w:i/>
        </w:rPr>
        <w:t>g</w:t>
      </w:r>
      <w:r w:rsidRPr="00E5604F">
        <w:rPr>
          <w:rFonts w:asciiTheme="minorHAnsi" w:hAnsiTheme="minorHAnsi" w:cstheme="minorHAnsi"/>
          <w:i/>
          <w:spacing w:val="5"/>
        </w:rPr>
        <w:t xml:space="preserve"> </w:t>
      </w:r>
      <w:r w:rsidRPr="00E5604F">
        <w:rPr>
          <w:rFonts w:asciiTheme="minorHAnsi" w:hAnsiTheme="minorHAnsi" w:cstheme="minorHAnsi"/>
          <w:i/>
          <w:spacing w:val="4"/>
        </w:rPr>
        <w:t>t</w:t>
      </w:r>
      <w:r w:rsidRPr="00E5604F">
        <w:rPr>
          <w:rFonts w:asciiTheme="minorHAnsi" w:hAnsiTheme="minorHAnsi" w:cstheme="minorHAnsi"/>
          <w:i/>
          <w:spacing w:val="6"/>
        </w:rPr>
        <w:t>h</w:t>
      </w:r>
      <w:r w:rsidRPr="00E5604F">
        <w:rPr>
          <w:rFonts w:asciiTheme="minorHAnsi" w:hAnsiTheme="minorHAnsi" w:cstheme="minorHAnsi"/>
          <w:i/>
        </w:rPr>
        <w:t>e</w:t>
      </w:r>
      <w:r w:rsidRPr="00E5604F">
        <w:rPr>
          <w:rFonts w:asciiTheme="minorHAnsi" w:hAnsiTheme="minorHAnsi" w:cstheme="minorHAnsi"/>
          <w:i/>
          <w:spacing w:val="8"/>
        </w:rPr>
        <w:t xml:space="preserve"> </w:t>
      </w:r>
      <w:r w:rsidRPr="00E5604F">
        <w:rPr>
          <w:rFonts w:asciiTheme="minorHAnsi" w:hAnsiTheme="minorHAnsi" w:cstheme="minorHAnsi"/>
          <w:i/>
          <w:spacing w:val="4"/>
        </w:rPr>
        <w:t>i</w:t>
      </w:r>
      <w:r w:rsidRPr="00E5604F">
        <w:rPr>
          <w:rFonts w:asciiTheme="minorHAnsi" w:hAnsiTheme="minorHAnsi" w:cstheme="minorHAnsi"/>
          <w:i/>
          <w:spacing w:val="6"/>
        </w:rPr>
        <w:t>n</w:t>
      </w:r>
      <w:r w:rsidRPr="00E5604F">
        <w:rPr>
          <w:rFonts w:asciiTheme="minorHAnsi" w:hAnsiTheme="minorHAnsi" w:cstheme="minorHAnsi"/>
          <w:i/>
          <w:spacing w:val="4"/>
        </w:rPr>
        <w:t>iti</w:t>
      </w:r>
      <w:r w:rsidRPr="00E5604F">
        <w:rPr>
          <w:rFonts w:asciiTheme="minorHAnsi" w:hAnsiTheme="minorHAnsi" w:cstheme="minorHAnsi"/>
          <w:i/>
          <w:spacing w:val="6"/>
        </w:rPr>
        <w:t>a</w:t>
      </w:r>
      <w:r w:rsidRPr="00E5604F">
        <w:rPr>
          <w:rFonts w:asciiTheme="minorHAnsi" w:hAnsiTheme="minorHAnsi" w:cstheme="minorHAnsi"/>
          <w:i/>
          <w:spacing w:val="4"/>
        </w:rPr>
        <w:t>ti</w:t>
      </w:r>
      <w:r w:rsidRPr="00E5604F">
        <w:rPr>
          <w:rFonts w:asciiTheme="minorHAnsi" w:hAnsiTheme="minorHAnsi" w:cstheme="minorHAnsi"/>
          <w:i/>
          <w:spacing w:val="5"/>
        </w:rPr>
        <w:t>v</w:t>
      </w:r>
      <w:r w:rsidRPr="00E5604F">
        <w:rPr>
          <w:rFonts w:asciiTheme="minorHAnsi" w:hAnsiTheme="minorHAnsi" w:cstheme="minorHAnsi"/>
          <w:i/>
        </w:rPr>
        <w:t>e</w:t>
      </w:r>
    </w:p>
    <w:p w14:paraId="79BF73BE" w14:textId="77777777" w:rsidR="00B55A2C" w:rsidRPr="00E5604F" w:rsidRDefault="00B55A2C">
      <w:pPr>
        <w:spacing w:line="200" w:lineRule="exact"/>
        <w:rPr>
          <w:rFonts w:asciiTheme="minorHAnsi" w:hAnsiTheme="minorHAnsi" w:cstheme="minorHAnsi"/>
        </w:rPr>
      </w:pPr>
    </w:p>
    <w:p w14:paraId="40C827E0" w14:textId="77777777" w:rsidR="00B55A2C" w:rsidRPr="00E5604F" w:rsidRDefault="00B55A2C">
      <w:pPr>
        <w:spacing w:line="200" w:lineRule="exact"/>
        <w:rPr>
          <w:rFonts w:asciiTheme="minorHAnsi" w:hAnsiTheme="minorHAnsi" w:cstheme="minorHAnsi"/>
        </w:rPr>
      </w:pPr>
    </w:p>
    <w:p w14:paraId="59AE8CEC" w14:textId="77777777" w:rsidR="00B55A2C" w:rsidRPr="00E5604F" w:rsidRDefault="00B55A2C">
      <w:pPr>
        <w:spacing w:line="200" w:lineRule="exact"/>
        <w:rPr>
          <w:rFonts w:asciiTheme="minorHAnsi" w:hAnsiTheme="minorHAnsi" w:cstheme="minorHAnsi"/>
        </w:rPr>
      </w:pPr>
    </w:p>
    <w:p w14:paraId="18611DB1" w14:textId="77777777" w:rsidR="00B55A2C" w:rsidRPr="00E5604F" w:rsidRDefault="00B55A2C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60BCCE9D" w14:textId="77777777" w:rsidR="00B55A2C" w:rsidRPr="00E5604F" w:rsidRDefault="00E5604F">
      <w:pPr>
        <w:ind w:left="150"/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  <w:spacing w:val="11"/>
        </w:rPr>
        <w:t>P</w:t>
      </w:r>
      <w:r w:rsidRPr="00E5604F">
        <w:rPr>
          <w:rFonts w:asciiTheme="minorHAnsi" w:hAnsiTheme="minorHAnsi" w:cstheme="minorHAnsi"/>
          <w:spacing w:val="10"/>
        </w:rPr>
        <w:t>E</w:t>
      </w:r>
      <w:r w:rsidRPr="00E5604F">
        <w:rPr>
          <w:rFonts w:asciiTheme="minorHAnsi" w:hAnsiTheme="minorHAnsi" w:cstheme="minorHAnsi"/>
          <w:spacing w:val="9"/>
        </w:rPr>
        <w:t>RS</w:t>
      </w:r>
      <w:r w:rsidRPr="00E5604F">
        <w:rPr>
          <w:rFonts w:asciiTheme="minorHAnsi" w:hAnsiTheme="minorHAnsi" w:cstheme="minorHAnsi"/>
          <w:spacing w:val="10"/>
        </w:rPr>
        <w:t>ON</w:t>
      </w:r>
      <w:r w:rsidRPr="00E5604F">
        <w:rPr>
          <w:rFonts w:asciiTheme="minorHAnsi" w:hAnsiTheme="minorHAnsi" w:cstheme="minorHAnsi"/>
          <w:spacing w:val="7"/>
        </w:rPr>
        <w:t>A</w:t>
      </w:r>
      <w:r w:rsidRPr="00E5604F">
        <w:rPr>
          <w:rFonts w:asciiTheme="minorHAnsi" w:hAnsiTheme="minorHAnsi" w:cstheme="minorHAnsi"/>
        </w:rPr>
        <w:t>L</w:t>
      </w:r>
      <w:r w:rsidRPr="00E5604F">
        <w:rPr>
          <w:rFonts w:asciiTheme="minorHAnsi" w:hAnsiTheme="minorHAnsi" w:cstheme="minorHAnsi"/>
          <w:spacing w:val="8"/>
        </w:rPr>
        <w:t xml:space="preserve"> </w:t>
      </w:r>
      <w:r w:rsidRPr="00E5604F">
        <w:rPr>
          <w:rFonts w:asciiTheme="minorHAnsi" w:hAnsiTheme="minorHAnsi" w:cstheme="minorHAnsi"/>
          <w:spacing w:val="10"/>
        </w:rPr>
        <w:t>D</w:t>
      </w:r>
      <w:r w:rsidRPr="00E5604F">
        <w:rPr>
          <w:rFonts w:asciiTheme="minorHAnsi" w:hAnsiTheme="minorHAnsi" w:cstheme="minorHAnsi"/>
          <w:spacing w:val="8"/>
        </w:rPr>
        <w:t>E</w:t>
      </w:r>
      <w:r w:rsidRPr="00E5604F">
        <w:rPr>
          <w:rFonts w:asciiTheme="minorHAnsi" w:hAnsiTheme="minorHAnsi" w:cstheme="minorHAnsi"/>
          <w:spacing w:val="13"/>
        </w:rPr>
        <w:t>T</w:t>
      </w:r>
      <w:r w:rsidRPr="00E5604F">
        <w:rPr>
          <w:rFonts w:asciiTheme="minorHAnsi" w:hAnsiTheme="minorHAnsi" w:cstheme="minorHAnsi"/>
          <w:spacing w:val="7"/>
        </w:rPr>
        <w:t>A</w:t>
      </w:r>
      <w:r w:rsidRPr="00E5604F">
        <w:rPr>
          <w:rFonts w:asciiTheme="minorHAnsi" w:hAnsiTheme="minorHAnsi" w:cstheme="minorHAnsi"/>
          <w:spacing w:val="10"/>
        </w:rPr>
        <w:t>I</w:t>
      </w:r>
      <w:r w:rsidRPr="00E5604F">
        <w:rPr>
          <w:rFonts w:asciiTheme="minorHAnsi" w:hAnsiTheme="minorHAnsi" w:cstheme="minorHAnsi"/>
          <w:spacing w:val="8"/>
        </w:rPr>
        <w:t>L</w:t>
      </w:r>
      <w:r w:rsidRPr="00E5604F">
        <w:rPr>
          <w:rFonts w:asciiTheme="minorHAnsi" w:hAnsiTheme="minorHAnsi" w:cstheme="minorHAnsi"/>
        </w:rPr>
        <w:t>S</w:t>
      </w:r>
    </w:p>
    <w:p w14:paraId="464F4988" w14:textId="77777777" w:rsidR="00B55A2C" w:rsidRPr="00E5604F" w:rsidRDefault="00B55A2C">
      <w:pPr>
        <w:spacing w:before="3" w:line="240" w:lineRule="exact"/>
        <w:rPr>
          <w:rFonts w:asciiTheme="minorHAnsi" w:hAnsiTheme="minorHAnsi" w:cstheme="minorHAnsi"/>
          <w:sz w:val="24"/>
          <w:szCs w:val="24"/>
        </w:rPr>
      </w:pPr>
    </w:p>
    <w:p w14:paraId="5459B396" w14:textId="77777777" w:rsidR="00E5604F" w:rsidRPr="00E5604F" w:rsidRDefault="00E5604F">
      <w:pPr>
        <w:spacing w:line="220" w:lineRule="exact"/>
        <w:ind w:left="150"/>
        <w:rPr>
          <w:rFonts w:asciiTheme="minorHAnsi" w:hAnsiTheme="minorHAnsi" w:cstheme="minorHAnsi"/>
          <w:sz w:val="22"/>
          <w:szCs w:val="22"/>
        </w:rPr>
      </w:pPr>
      <w:r w:rsidRPr="00E5604F">
        <w:rPr>
          <w:rFonts w:asciiTheme="minorHAnsi" w:hAnsiTheme="minorHAnsi" w:cstheme="minorHAnsi"/>
          <w:sz w:val="22"/>
          <w:szCs w:val="22"/>
        </w:rPr>
        <w:t>Macy Hartman</w:t>
      </w:r>
    </w:p>
    <w:p w14:paraId="19270187" w14:textId="454071C7" w:rsidR="00B55A2C" w:rsidRPr="00E5604F" w:rsidRDefault="00E5604F">
      <w:pPr>
        <w:spacing w:line="220" w:lineRule="exact"/>
        <w:ind w:left="150"/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  <w:i/>
        </w:rPr>
        <w:t>D</w:t>
      </w:r>
      <w:r w:rsidRPr="00E5604F">
        <w:rPr>
          <w:rFonts w:asciiTheme="minorHAnsi" w:hAnsiTheme="minorHAnsi" w:cstheme="minorHAnsi"/>
          <w:i/>
          <w:spacing w:val="1"/>
        </w:rPr>
        <w:t>a</w:t>
      </w:r>
      <w:r w:rsidRPr="00E5604F">
        <w:rPr>
          <w:rFonts w:asciiTheme="minorHAnsi" w:hAnsiTheme="minorHAnsi" w:cstheme="minorHAnsi"/>
          <w:i/>
        </w:rPr>
        <w:t>yj</w:t>
      </w:r>
      <w:r w:rsidRPr="00E5604F">
        <w:rPr>
          <w:rFonts w:asciiTheme="minorHAnsi" w:hAnsiTheme="minorHAnsi" w:cstheme="minorHAnsi"/>
          <w:i/>
          <w:spacing w:val="1"/>
        </w:rPr>
        <w:t>o</w:t>
      </w:r>
      <w:r w:rsidRPr="00E5604F">
        <w:rPr>
          <w:rFonts w:asciiTheme="minorHAnsi" w:hAnsiTheme="minorHAnsi" w:cstheme="minorHAnsi"/>
          <w:i/>
        </w:rPr>
        <w:t>b</w:t>
      </w:r>
      <w:r w:rsidRPr="00E5604F">
        <w:rPr>
          <w:rFonts w:asciiTheme="minorHAnsi" w:hAnsiTheme="minorHAnsi" w:cstheme="minorHAnsi"/>
          <w:i/>
          <w:spacing w:val="-5"/>
        </w:rPr>
        <w:t xml:space="preserve"> </w:t>
      </w:r>
      <w:r w:rsidRPr="00E5604F">
        <w:rPr>
          <w:rFonts w:asciiTheme="minorHAnsi" w:hAnsiTheme="minorHAnsi" w:cstheme="minorHAnsi"/>
          <w:i/>
        </w:rPr>
        <w:t>Ltd</w:t>
      </w:r>
    </w:p>
    <w:p w14:paraId="08725078" w14:textId="77777777" w:rsidR="00B55A2C" w:rsidRPr="00E5604F" w:rsidRDefault="00E5604F">
      <w:pPr>
        <w:ind w:left="150" w:right="840"/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  <w:i/>
          <w:spacing w:val="1"/>
        </w:rPr>
        <w:t>12</w:t>
      </w:r>
      <w:r w:rsidRPr="00E5604F">
        <w:rPr>
          <w:rFonts w:asciiTheme="minorHAnsi" w:hAnsiTheme="minorHAnsi" w:cstheme="minorHAnsi"/>
          <w:i/>
        </w:rPr>
        <w:t>0</w:t>
      </w:r>
      <w:r w:rsidRPr="00E5604F">
        <w:rPr>
          <w:rFonts w:asciiTheme="minorHAnsi" w:hAnsiTheme="minorHAnsi" w:cstheme="minorHAnsi"/>
          <w:i/>
          <w:spacing w:val="-2"/>
        </w:rPr>
        <w:t xml:space="preserve"> </w:t>
      </w:r>
      <w:r w:rsidRPr="00E5604F">
        <w:rPr>
          <w:rFonts w:asciiTheme="minorHAnsi" w:hAnsiTheme="minorHAnsi" w:cstheme="minorHAnsi"/>
          <w:i/>
        </w:rPr>
        <w:t>Vyse</w:t>
      </w:r>
      <w:r w:rsidRPr="00E5604F">
        <w:rPr>
          <w:rFonts w:asciiTheme="minorHAnsi" w:hAnsiTheme="minorHAnsi" w:cstheme="minorHAnsi"/>
          <w:i/>
          <w:spacing w:val="-4"/>
        </w:rPr>
        <w:t xml:space="preserve"> </w:t>
      </w:r>
      <w:r w:rsidRPr="00E5604F">
        <w:rPr>
          <w:rFonts w:asciiTheme="minorHAnsi" w:hAnsiTheme="minorHAnsi" w:cstheme="minorHAnsi"/>
          <w:i/>
          <w:spacing w:val="1"/>
        </w:rPr>
        <w:t>S</w:t>
      </w:r>
      <w:r w:rsidRPr="00E5604F">
        <w:rPr>
          <w:rFonts w:asciiTheme="minorHAnsi" w:hAnsiTheme="minorHAnsi" w:cstheme="minorHAnsi"/>
          <w:i/>
        </w:rPr>
        <w:t>t</w:t>
      </w:r>
      <w:r w:rsidRPr="00E5604F">
        <w:rPr>
          <w:rFonts w:asciiTheme="minorHAnsi" w:hAnsiTheme="minorHAnsi" w:cstheme="minorHAnsi"/>
          <w:i/>
          <w:spacing w:val="-1"/>
        </w:rPr>
        <w:t>r</w:t>
      </w:r>
      <w:r w:rsidRPr="00E5604F">
        <w:rPr>
          <w:rFonts w:asciiTheme="minorHAnsi" w:hAnsiTheme="minorHAnsi" w:cstheme="minorHAnsi"/>
          <w:i/>
        </w:rPr>
        <w:t>e</w:t>
      </w:r>
      <w:r w:rsidRPr="00E5604F">
        <w:rPr>
          <w:rFonts w:asciiTheme="minorHAnsi" w:hAnsiTheme="minorHAnsi" w:cstheme="minorHAnsi"/>
          <w:i/>
          <w:spacing w:val="1"/>
        </w:rPr>
        <w:t>e</w:t>
      </w:r>
      <w:r w:rsidRPr="00E5604F">
        <w:rPr>
          <w:rFonts w:asciiTheme="minorHAnsi" w:hAnsiTheme="minorHAnsi" w:cstheme="minorHAnsi"/>
          <w:i/>
        </w:rPr>
        <w:t>t Bi</w:t>
      </w:r>
      <w:r w:rsidRPr="00E5604F">
        <w:rPr>
          <w:rFonts w:asciiTheme="minorHAnsi" w:hAnsiTheme="minorHAnsi" w:cstheme="minorHAnsi"/>
          <w:i/>
          <w:spacing w:val="-1"/>
        </w:rPr>
        <w:t>r</w:t>
      </w:r>
      <w:r w:rsidRPr="00E5604F">
        <w:rPr>
          <w:rFonts w:asciiTheme="minorHAnsi" w:hAnsiTheme="minorHAnsi" w:cstheme="minorHAnsi"/>
          <w:i/>
        </w:rPr>
        <w:t>mi</w:t>
      </w:r>
      <w:r w:rsidRPr="00E5604F">
        <w:rPr>
          <w:rFonts w:asciiTheme="minorHAnsi" w:hAnsiTheme="minorHAnsi" w:cstheme="minorHAnsi"/>
          <w:i/>
          <w:spacing w:val="1"/>
        </w:rPr>
        <w:t>ngha</w:t>
      </w:r>
      <w:r w:rsidRPr="00E5604F">
        <w:rPr>
          <w:rFonts w:asciiTheme="minorHAnsi" w:hAnsiTheme="minorHAnsi" w:cstheme="minorHAnsi"/>
          <w:i/>
        </w:rPr>
        <w:t>m B</w:t>
      </w:r>
      <w:r w:rsidRPr="00E5604F">
        <w:rPr>
          <w:rFonts w:asciiTheme="minorHAnsi" w:hAnsiTheme="minorHAnsi" w:cstheme="minorHAnsi"/>
          <w:i/>
          <w:spacing w:val="1"/>
        </w:rPr>
        <w:t>1</w:t>
      </w:r>
      <w:r w:rsidRPr="00E5604F">
        <w:rPr>
          <w:rFonts w:asciiTheme="minorHAnsi" w:hAnsiTheme="minorHAnsi" w:cstheme="minorHAnsi"/>
          <w:i/>
        </w:rPr>
        <w:t>8</w:t>
      </w:r>
      <w:r w:rsidRPr="00E5604F">
        <w:rPr>
          <w:rFonts w:asciiTheme="minorHAnsi" w:hAnsiTheme="minorHAnsi" w:cstheme="minorHAnsi"/>
          <w:i/>
          <w:spacing w:val="-2"/>
        </w:rPr>
        <w:t xml:space="preserve"> </w:t>
      </w:r>
      <w:r w:rsidRPr="00E5604F">
        <w:rPr>
          <w:rFonts w:asciiTheme="minorHAnsi" w:hAnsiTheme="minorHAnsi" w:cstheme="minorHAnsi"/>
          <w:i/>
          <w:spacing w:val="1"/>
        </w:rPr>
        <w:t>6</w:t>
      </w:r>
      <w:r w:rsidRPr="00E5604F">
        <w:rPr>
          <w:rFonts w:asciiTheme="minorHAnsi" w:hAnsiTheme="minorHAnsi" w:cstheme="minorHAnsi"/>
          <w:i/>
          <w:spacing w:val="-1"/>
        </w:rPr>
        <w:t>N</w:t>
      </w:r>
      <w:r w:rsidRPr="00E5604F">
        <w:rPr>
          <w:rFonts w:asciiTheme="minorHAnsi" w:hAnsiTheme="minorHAnsi" w:cstheme="minorHAnsi"/>
          <w:i/>
        </w:rPr>
        <w:t>F E</w:t>
      </w:r>
      <w:r w:rsidRPr="00E5604F">
        <w:rPr>
          <w:rFonts w:asciiTheme="minorHAnsi" w:hAnsiTheme="minorHAnsi" w:cstheme="minorHAnsi"/>
          <w:i/>
          <w:spacing w:val="1"/>
        </w:rPr>
        <w:t>ng</w:t>
      </w:r>
      <w:r w:rsidRPr="00E5604F">
        <w:rPr>
          <w:rFonts w:asciiTheme="minorHAnsi" w:hAnsiTheme="minorHAnsi" w:cstheme="minorHAnsi"/>
          <w:i/>
        </w:rPr>
        <w:t>l</w:t>
      </w:r>
      <w:r w:rsidRPr="00E5604F">
        <w:rPr>
          <w:rFonts w:asciiTheme="minorHAnsi" w:hAnsiTheme="minorHAnsi" w:cstheme="minorHAnsi"/>
          <w:i/>
          <w:spacing w:val="1"/>
        </w:rPr>
        <w:t>a</w:t>
      </w:r>
      <w:r w:rsidRPr="00E5604F">
        <w:rPr>
          <w:rFonts w:asciiTheme="minorHAnsi" w:hAnsiTheme="minorHAnsi" w:cstheme="minorHAnsi"/>
          <w:i/>
          <w:spacing w:val="-1"/>
        </w:rPr>
        <w:t>n</w:t>
      </w:r>
      <w:r w:rsidRPr="00E5604F">
        <w:rPr>
          <w:rFonts w:asciiTheme="minorHAnsi" w:hAnsiTheme="minorHAnsi" w:cstheme="minorHAnsi"/>
          <w:i/>
          <w:spacing w:val="3"/>
        </w:rPr>
        <w:t>d</w:t>
      </w:r>
      <w:r w:rsidRPr="00E5604F">
        <w:rPr>
          <w:rFonts w:asciiTheme="minorHAnsi" w:hAnsiTheme="minorHAnsi" w:cstheme="minorHAnsi"/>
          <w:i/>
        </w:rPr>
        <w:t>,</w:t>
      </w:r>
      <w:r w:rsidRPr="00E5604F">
        <w:rPr>
          <w:rFonts w:asciiTheme="minorHAnsi" w:hAnsiTheme="minorHAnsi" w:cstheme="minorHAnsi"/>
          <w:i/>
          <w:spacing w:val="-6"/>
        </w:rPr>
        <w:t xml:space="preserve"> </w:t>
      </w:r>
      <w:r w:rsidRPr="00E5604F">
        <w:rPr>
          <w:rFonts w:asciiTheme="minorHAnsi" w:hAnsiTheme="minorHAnsi" w:cstheme="minorHAnsi"/>
          <w:i/>
        </w:rPr>
        <w:t>UK</w:t>
      </w:r>
    </w:p>
    <w:p w14:paraId="2485B674" w14:textId="77777777" w:rsidR="00B55A2C" w:rsidRPr="00E5604F" w:rsidRDefault="00E5604F">
      <w:pPr>
        <w:ind w:left="150"/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  <w:i/>
        </w:rPr>
        <w:t>T:</w:t>
      </w:r>
      <w:r w:rsidRPr="00E5604F">
        <w:rPr>
          <w:rFonts w:asciiTheme="minorHAnsi" w:hAnsiTheme="minorHAnsi" w:cstheme="minorHAnsi"/>
          <w:i/>
          <w:spacing w:val="-1"/>
        </w:rPr>
        <w:t xml:space="preserve"> </w:t>
      </w:r>
      <w:r w:rsidRPr="00E5604F">
        <w:rPr>
          <w:rFonts w:asciiTheme="minorHAnsi" w:hAnsiTheme="minorHAnsi" w:cstheme="minorHAnsi"/>
          <w:i/>
          <w:spacing w:val="1"/>
        </w:rPr>
        <w:t>004</w:t>
      </w:r>
      <w:r w:rsidRPr="00E5604F">
        <w:rPr>
          <w:rFonts w:asciiTheme="minorHAnsi" w:hAnsiTheme="minorHAnsi" w:cstheme="minorHAnsi"/>
          <w:i/>
        </w:rPr>
        <w:t>4</w:t>
      </w:r>
      <w:r w:rsidRPr="00E5604F">
        <w:rPr>
          <w:rFonts w:asciiTheme="minorHAnsi" w:hAnsiTheme="minorHAnsi" w:cstheme="minorHAnsi"/>
          <w:i/>
          <w:spacing w:val="-5"/>
        </w:rPr>
        <w:t xml:space="preserve"> </w:t>
      </w:r>
      <w:r w:rsidRPr="00E5604F">
        <w:rPr>
          <w:rFonts w:asciiTheme="minorHAnsi" w:hAnsiTheme="minorHAnsi" w:cstheme="minorHAnsi"/>
          <w:i/>
          <w:spacing w:val="1"/>
        </w:rPr>
        <w:t>1</w:t>
      </w:r>
      <w:r w:rsidRPr="00E5604F">
        <w:rPr>
          <w:rFonts w:asciiTheme="minorHAnsi" w:hAnsiTheme="minorHAnsi" w:cstheme="minorHAnsi"/>
          <w:i/>
          <w:spacing w:val="-1"/>
        </w:rPr>
        <w:t>2</w:t>
      </w:r>
      <w:r w:rsidRPr="00E5604F">
        <w:rPr>
          <w:rFonts w:asciiTheme="minorHAnsi" w:hAnsiTheme="minorHAnsi" w:cstheme="minorHAnsi"/>
          <w:i/>
        </w:rPr>
        <w:t>1</w:t>
      </w:r>
      <w:r w:rsidRPr="00E5604F">
        <w:rPr>
          <w:rFonts w:asciiTheme="minorHAnsi" w:hAnsiTheme="minorHAnsi" w:cstheme="minorHAnsi"/>
          <w:i/>
          <w:spacing w:val="-2"/>
        </w:rPr>
        <w:t xml:space="preserve"> </w:t>
      </w:r>
      <w:r w:rsidRPr="00E5604F">
        <w:rPr>
          <w:rFonts w:asciiTheme="minorHAnsi" w:hAnsiTheme="minorHAnsi" w:cstheme="minorHAnsi"/>
          <w:i/>
          <w:spacing w:val="1"/>
        </w:rPr>
        <w:t>6</w:t>
      </w:r>
      <w:r w:rsidRPr="00E5604F">
        <w:rPr>
          <w:rFonts w:asciiTheme="minorHAnsi" w:hAnsiTheme="minorHAnsi" w:cstheme="minorHAnsi"/>
          <w:i/>
          <w:spacing w:val="-1"/>
        </w:rPr>
        <w:t>3</w:t>
      </w:r>
      <w:r w:rsidRPr="00E5604F">
        <w:rPr>
          <w:rFonts w:asciiTheme="minorHAnsi" w:hAnsiTheme="minorHAnsi" w:cstheme="minorHAnsi"/>
          <w:i/>
        </w:rPr>
        <w:t>8</w:t>
      </w:r>
      <w:r w:rsidRPr="00E5604F">
        <w:rPr>
          <w:rFonts w:asciiTheme="minorHAnsi" w:hAnsiTheme="minorHAnsi" w:cstheme="minorHAnsi"/>
          <w:i/>
          <w:spacing w:val="-2"/>
        </w:rPr>
        <w:t xml:space="preserve"> </w:t>
      </w:r>
      <w:r w:rsidRPr="00E5604F">
        <w:rPr>
          <w:rFonts w:asciiTheme="minorHAnsi" w:hAnsiTheme="minorHAnsi" w:cstheme="minorHAnsi"/>
          <w:i/>
          <w:spacing w:val="-1"/>
        </w:rPr>
        <w:t>0</w:t>
      </w:r>
      <w:r w:rsidRPr="00E5604F">
        <w:rPr>
          <w:rFonts w:asciiTheme="minorHAnsi" w:hAnsiTheme="minorHAnsi" w:cstheme="minorHAnsi"/>
          <w:i/>
          <w:spacing w:val="1"/>
        </w:rPr>
        <w:t>02</w:t>
      </w:r>
      <w:r w:rsidRPr="00E5604F">
        <w:rPr>
          <w:rFonts w:asciiTheme="minorHAnsi" w:hAnsiTheme="minorHAnsi" w:cstheme="minorHAnsi"/>
          <w:i/>
        </w:rPr>
        <w:t>6</w:t>
      </w:r>
    </w:p>
    <w:p w14:paraId="38B55616" w14:textId="77777777" w:rsidR="00B55A2C" w:rsidRPr="00E5604F" w:rsidRDefault="00E5604F">
      <w:pPr>
        <w:spacing w:line="220" w:lineRule="exact"/>
        <w:ind w:left="150"/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  <w:i/>
        </w:rPr>
        <w:t>M:</w:t>
      </w:r>
      <w:r w:rsidRPr="00E5604F">
        <w:rPr>
          <w:rFonts w:asciiTheme="minorHAnsi" w:hAnsiTheme="minorHAnsi" w:cstheme="minorHAnsi"/>
          <w:i/>
          <w:spacing w:val="-1"/>
        </w:rPr>
        <w:t xml:space="preserve"> </w:t>
      </w:r>
      <w:r w:rsidRPr="00E5604F">
        <w:rPr>
          <w:rFonts w:asciiTheme="minorHAnsi" w:hAnsiTheme="minorHAnsi" w:cstheme="minorHAnsi"/>
          <w:i/>
          <w:spacing w:val="1"/>
        </w:rPr>
        <w:t>004</w:t>
      </w:r>
      <w:r w:rsidRPr="00E5604F">
        <w:rPr>
          <w:rFonts w:asciiTheme="minorHAnsi" w:hAnsiTheme="minorHAnsi" w:cstheme="minorHAnsi"/>
          <w:i/>
        </w:rPr>
        <w:t>4</w:t>
      </w:r>
      <w:r w:rsidRPr="00E5604F">
        <w:rPr>
          <w:rFonts w:asciiTheme="minorHAnsi" w:hAnsiTheme="minorHAnsi" w:cstheme="minorHAnsi"/>
          <w:i/>
          <w:spacing w:val="-5"/>
        </w:rPr>
        <w:t xml:space="preserve"> </w:t>
      </w:r>
      <w:r w:rsidRPr="00E5604F">
        <w:rPr>
          <w:rFonts w:asciiTheme="minorHAnsi" w:hAnsiTheme="minorHAnsi" w:cstheme="minorHAnsi"/>
          <w:i/>
          <w:spacing w:val="1"/>
        </w:rPr>
        <w:t>12</w:t>
      </w:r>
      <w:r w:rsidRPr="00E5604F">
        <w:rPr>
          <w:rFonts w:asciiTheme="minorHAnsi" w:hAnsiTheme="minorHAnsi" w:cstheme="minorHAnsi"/>
          <w:i/>
        </w:rPr>
        <w:t>1</w:t>
      </w:r>
      <w:r w:rsidRPr="00E5604F">
        <w:rPr>
          <w:rFonts w:asciiTheme="minorHAnsi" w:hAnsiTheme="minorHAnsi" w:cstheme="minorHAnsi"/>
          <w:i/>
          <w:spacing w:val="-4"/>
        </w:rPr>
        <w:t xml:space="preserve"> </w:t>
      </w:r>
      <w:r w:rsidRPr="00E5604F">
        <w:rPr>
          <w:rFonts w:asciiTheme="minorHAnsi" w:hAnsiTheme="minorHAnsi" w:cstheme="minorHAnsi"/>
          <w:i/>
          <w:spacing w:val="1"/>
        </w:rPr>
        <w:t>6</w:t>
      </w:r>
      <w:r w:rsidRPr="00E5604F">
        <w:rPr>
          <w:rFonts w:asciiTheme="minorHAnsi" w:hAnsiTheme="minorHAnsi" w:cstheme="minorHAnsi"/>
          <w:i/>
          <w:spacing w:val="-1"/>
        </w:rPr>
        <w:t>3</w:t>
      </w:r>
      <w:r w:rsidRPr="00E5604F">
        <w:rPr>
          <w:rFonts w:asciiTheme="minorHAnsi" w:hAnsiTheme="minorHAnsi" w:cstheme="minorHAnsi"/>
          <w:i/>
        </w:rPr>
        <w:t>8</w:t>
      </w:r>
      <w:r w:rsidRPr="00E5604F">
        <w:rPr>
          <w:rFonts w:asciiTheme="minorHAnsi" w:hAnsiTheme="minorHAnsi" w:cstheme="minorHAnsi"/>
          <w:i/>
          <w:spacing w:val="-2"/>
        </w:rPr>
        <w:t xml:space="preserve"> </w:t>
      </w:r>
      <w:r w:rsidRPr="00E5604F">
        <w:rPr>
          <w:rFonts w:asciiTheme="minorHAnsi" w:hAnsiTheme="minorHAnsi" w:cstheme="minorHAnsi"/>
          <w:i/>
          <w:spacing w:val="1"/>
        </w:rPr>
        <w:t>0</w:t>
      </w:r>
      <w:r w:rsidRPr="00E5604F">
        <w:rPr>
          <w:rFonts w:asciiTheme="minorHAnsi" w:hAnsiTheme="minorHAnsi" w:cstheme="minorHAnsi"/>
          <w:i/>
          <w:spacing w:val="-1"/>
        </w:rPr>
        <w:t>0</w:t>
      </w:r>
      <w:r w:rsidRPr="00E5604F">
        <w:rPr>
          <w:rFonts w:asciiTheme="minorHAnsi" w:hAnsiTheme="minorHAnsi" w:cstheme="minorHAnsi"/>
          <w:i/>
          <w:spacing w:val="1"/>
        </w:rPr>
        <w:t>2</w:t>
      </w:r>
      <w:r w:rsidRPr="00E5604F">
        <w:rPr>
          <w:rFonts w:asciiTheme="minorHAnsi" w:hAnsiTheme="minorHAnsi" w:cstheme="minorHAnsi"/>
          <w:i/>
        </w:rPr>
        <w:t>6</w:t>
      </w:r>
    </w:p>
    <w:p w14:paraId="1FB44A95" w14:textId="1A992A43" w:rsidR="00B55A2C" w:rsidRPr="00E5604F" w:rsidRDefault="00E5604F">
      <w:pPr>
        <w:ind w:left="150"/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  <w:i/>
        </w:rPr>
        <w:t>E:</w:t>
      </w:r>
      <w:r w:rsidRPr="00E5604F">
        <w:rPr>
          <w:rFonts w:asciiTheme="minorHAnsi" w:hAnsiTheme="minorHAnsi" w:cstheme="minorHAnsi"/>
          <w:i/>
          <w:spacing w:val="-1"/>
        </w:rPr>
        <w:t xml:space="preserve"> </w:t>
      </w:r>
      <w:hyperlink r:id="rId5" w:history="1">
        <w:r w:rsidRPr="00E5604F">
          <w:rPr>
            <w:rStyle w:val="Hyperlink"/>
            <w:rFonts w:asciiTheme="minorHAnsi" w:hAnsiTheme="minorHAnsi" w:cstheme="minorHAnsi"/>
            <w:i/>
            <w:color w:val="auto"/>
          </w:rPr>
          <w:t>macy@gmail.com</w:t>
        </w:r>
      </w:hyperlink>
    </w:p>
    <w:p w14:paraId="629DFFA2" w14:textId="77777777" w:rsidR="00B55A2C" w:rsidRPr="00E5604F" w:rsidRDefault="00E5604F">
      <w:pPr>
        <w:spacing w:before="10" w:line="120" w:lineRule="exact"/>
        <w:rPr>
          <w:rFonts w:asciiTheme="minorHAnsi" w:hAnsiTheme="minorHAnsi" w:cstheme="minorHAnsi"/>
          <w:sz w:val="12"/>
          <w:szCs w:val="12"/>
        </w:rPr>
      </w:pPr>
      <w:r w:rsidRPr="00E5604F">
        <w:rPr>
          <w:rFonts w:asciiTheme="minorHAnsi" w:hAnsiTheme="minorHAnsi" w:cstheme="minorHAnsi"/>
        </w:rPr>
        <w:br w:type="column"/>
      </w:r>
    </w:p>
    <w:p w14:paraId="6264CAF5" w14:textId="77777777" w:rsidR="00B55A2C" w:rsidRPr="00E5604F" w:rsidRDefault="00E5604F">
      <w:pPr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</w:rPr>
        <w:pict w14:anchorId="08BE0296">
          <v:shape id="_x0000_s1029" type="#_x0000_t202" style="position:absolute;margin-left:195.65pt;margin-top:-90pt;width:4in;height:70.8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55"/>
                    <w:gridCol w:w="2005"/>
                  </w:tblGrid>
                  <w:tr w:rsidR="00B55A2C" w14:paraId="7EB2DF99" w14:textId="77777777">
                    <w:trPr>
                      <w:trHeight w:hRule="exact" w:val="251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2093B6" w14:textId="77777777" w:rsidR="00B55A2C" w:rsidRDefault="00E5604F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ut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 xml:space="preserve">h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oo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CF81C9" w14:textId="77777777" w:rsidR="00B55A2C" w:rsidRDefault="00E5604F">
                        <w:pPr>
                          <w:spacing w:line="200" w:lineRule="exact"/>
                          <w:ind w:left="896"/>
                        </w:pPr>
                        <w:r>
                          <w:rPr>
                            <w:b/>
                            <w:i/>
                            <w:spacing w:val="3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</w:p>
                    </w:tc>
                  </w:tr>
                  <w:tr w:rsidR="00B55A2C" w14:paraId="47D40342" w14:textId="77777777">
                    <w:trPr>
                      <w:trHeight w:hRule="exact" w:val="304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38D9C8" w14:textId="77777777" w:rsidR="00B55A2C" w:rsidRDefault="00E5604F">
                        <w:pPr>
                          <w:spacing w:before="25"/>
                          <w:ind w:left="120"/>
                        </w:pP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07A865" w14:textId="77777777" w:rsidR="00B55A2C" w:rsidRDefault="00E5604F">
                        <w:pPr>
                          <w:spacing w:before="25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B55A2C" w14:paraId="44E23ECF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8DC947" w14:textId="77777777" w:rsidR="00B55A2C" w:rsidRDefault="00E5604F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3"/>
                          </w:rPr>
                          <w:t>Eng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6F7B83" w14:textId="77777777" w:rsidR="00B55A2C" w:rsidRDefault="00E5604F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B55A2C" w14:paraId="6FC3A0CA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906C88" w14:textId="77777777" w:rsidR="00B55A2C" w:rsidRDefault="00E5604F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2"/>
                          </w:rPr>
                          <w:t>Ge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1"/>
                          </w:rPr>
                          <w:t>g</w:t>
                        </w:r>
                        <w:r>
                          <w:rPr>
                            <w:spacing w:val="15"/>
                          </w:rPr>
                          <w:t>r</w:t>
                        </w:r>
                        <w:r>
                          <w:rPr>
                            <w:spacing w:val="12"/>
                          </w:rPr>
                          <w:t>a</w:t>
                        </w:r>
                        <w:r>
                          <w:rPr>
                            <w:spacing w:val="15"/>
                          </w:rPr>
                          <w:t>p</w:t>
                        </w:r>
                        <w:r>
                          <w:rPr>
                            <w:spacing w:val="13"/>
                          </w:rPr>
                          <w:t>h</w:t>
                        </w:r>
                        <w:r>
                          <w:t>y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A0755F" w14:textId="77777777" w:rsidR="00B55A2C" w:rsidRDefault="00E5604F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B55A2C" w14:paraId="69FAF9E8" w14:textId="77777777">
                    <w:trPr>
                      <w:trHeight w:hRule="exact" w:val="25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FC5913" w14:textId="77777777" w:rsidR="00B55A2C" w:rsidRDefault="00E5604F">
                        <w:pPr>
                          <w:spacing w:before="26" w:line="220" w:lineRule="exact"/>
                          <w:ind w:left="120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3"/>
                            <w:position w:val="-1"/>
                          </w:rPr>
                          <w:t>h</w:t>
                        </w:r>
                        <w:r>
                          <w:rPr>
                            <w:spacing w:val="11"/>
                            <w:position w:val="-1"/>
                          </w:rPr>
                          <w:t>y</w:t>
                        </w:r>
                        <w:r>
                          <w:rPr>
                            <w:spacing w:val="14"/>
                            <w:position w:val="-1"/>
                          </w:rPr>
                          <w:t>si</w:t>
                        </w:r>
                        <w:r>
                          <w:rPr>
                            <w:spacing w:val="15"/>
                            <w:position w:val="-1"/>
                          </w:rPr>
                          <w:t>c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F1F2C2" w14:textId="77777777" w:rsidR="00B55A2C" w:rsidRDefault="00E5604F">
                        <w:pPr>
                          <w:spacing w:before="26" w:line="220" w:lineRule="exact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5C5215D1" w14:textId="77777777" w:rsidR="00B55A2C" w:rsidRDefault="00B55A2C"/>
              </w:txbxContent>
            </v:textbox>
            <w10:wrap anchorx="page"/>
          </v:shape>
        </w:pict>
      </w:r>
      <w:r w:rsidRPr="00E5604F">
        <w:rPr>
          <w:rFonts w:asciiTheme="minorHAnsi" w:hAnsiTheme="minorHAnsi" w:cstheme="minorHAnsi"/>
          <w:spacing w:val="2"/>
        </w:rPr>
        <w:t>SK</w:t>
      </w:r>
      <w:r w:rsidRPr="00E5604F">
        <w:rPr>
          <w:rFonts w:asciiTheme="minorHAnsi" w:hAnsiTheme="minorHAnsi" w:cstheme="minorHAnsi"/>
          <w:spacing w:val="3"/>
        </w:rPr>
        <w:t>I</w:t>
      </w:r>
      <w:r w:rsidRPr="00E5604F">
        <w:rPr>
          <w:rFonts w:asciiTheme="minorHAnsi" w:hAnsiTheme="minorHAnsi" w:cstheme="minorHAnsi"/>
        </w:rPr>
        <w:t>LLS</w:t>
      </w:r>
      <w:r w:rsidRPr="00E5604F">
        <w:rPr>
          <w:rFonts w:asciiTheme="minorHAnsi" w:hAnsiTheme="minorHAnsi" w:cstheme="minorHAnsi"/>
          <w:spacing w:val="-10"/>
        </w:rPr>
        <w:t xml:space="preserve"> </w:t>
      </w:r>
      <w:r w:rsidRPr="00E5604F">
        <w:rPr>
          <w:rFonts w:asciiTheme="minorHAnsi" w:hAnsiTheme="minorHAnsi" w:cstheme="minorHAnsi"/>
        </w:rPr>
        <w:t>A</w:t>
      </w:r>
      <w:r w:rsidRPr="00E5604F">
        <w:rPr>
          <w:rFonts w:asciiTheme="minorHAnsi" w:hAnsiTheme="minorHAnsi" w:cstheme="minorHAnsi"/>
          <w:spacing w:val="3"/>
        </w:rPr>
        <w:t>Q</w:t>
      </w:r>
      <w:r w:rsidRPr="00E5604F">
        <w:rPr>
          <w:rFonts w:asciiTheme="minorHAnsi" w:hAnsiTheme="minorHAnsi" w:cstheme="minorHAnsi"/>
          <w:spacing w:val="2"/>
        </w:rPr>
        <w:t>U</w:t>
      </w:r>
      <w:r w:rsidRPr="00E5604F">
        <w:rPr>
          <w:rFonts w:asciiTheme="minorHAnsi" w:hAnsiTheme="minorHAnsi" w:cstheme="minorHAnsi"/>
          <w:spacing w:val="3"/>
        </w:rPr>
        <w:t>I</w:t>
      </w:r>
      <w:r w:rsidRPr="00E5604F">
        <w:rPr>
          <w:rFonts w:asciiTheme="minorHAnsi" w:hAnsiTheme="minorHAnsi" w:cstheme="minorHAnsi"/>
          <w:spacing w:val="1"/>
        </w:rPr>
        <w:t>R</w:t>
      </w:r>
      <w:r w:rsidRPr="00E5604F">
        <w:rPr>
          <w:rFonts w:asciiTheme="minorHAnsi" w:hAnsiTheme="minorHAnsi" w:cstheme="minorHAnsi"/>
          <w:spacing w:val="3"/>
        </w:rPr>
        <w:t>E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-9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W</w:t>
      </w:r>
      <w:r w:rsidRPr="00E5604F">
        <w:rPr>
          <w:rFonts w:asciiTheme="minorHAnsi" w:hAnsiTheme="minorHAnsi" w:cstheme="minorHAnsi"/>
          <w:spacing w:val="2"/>
        </w:rPr>
        <w:t>H</w:t>
      </w:r>
      <w:r w:rsidRPr="00E5604F">
        <w:rPr>
          <w:rFonts w:asciiTheme="minorHAnsi" w:hAnsiTheme="minorHAnsi" w:cstheme="minorHAnsi"/>
          <w:spacing w:val="3"/>
        </w:rPr>
        <w:t>I</w:t>
      </w:r>
      <w:r w:rsidRPr="00E5604F">
        <w:rPr>
          <w:rFonts w:asciiTheme="minorHAnsi" w:hAnsiTheme="minorHAnsi" w:cstheme="minorHAnsi"/>
        </w:rPr>
        <w:t>L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</w:rPr>
        <w:t>T</w:t>
      </w:r>
      <w:r w:rsidRPr="00E5604F">
        <w:rPr>
          <w:rFonts w:asciiTheme="minorHAnsi" w:hAnsiTheme="minorHAnsi" w:cstheme="minorHAnsi"/>
          <w:spacing w:val="-5"/>
        </w:rPr>
        <w:t xml:space="preserve"> </w:t>
      </w:r>
      <w:r w:rsidRPr="00E5604F">
        <w:rPr>
          <w:rFonts w:asciiTheme="minorHAnsi" w:hAnsiTheme="minorHAnsi" w:cstheme="minorHAnsi"/>
        </w:rPr>
        <w:t>S</w:t>
      </w:r>
      <w:r w:rsidRPr="00E5604F">
        <w:rPr>
          <w:rFonts w:asciiTheme="minorHAnsi" w:hAnsiTheme="minorHAnsi" w:cstheme="minorHAnsi"/>
          <w:spacing w:val="5"/>
        </w:rPr>
        <w:t>T</w:t>
      </w:r>
      <w:r w:rsidRPr="00E5604F">
        <w:rPr>
          <w:rFonts w:asciiTheme="minorHAnsi" w:hAnsiTheme="minorHAnsi" w:cstheme="minorHAnsi"/>
          <w:spacing w:val="2"/>
        </w:rPr>
        <w:t>UD</w:t>
      </w:r>
      <w:r w:rsidRPr="00E5604F">
        <w:rPr>
          <w:rFonts w:asciiTheme="minorHAnsi" w:hAnsiTheme="minorHAnsi" w:cstheme="minorHAnsi"/>
        </w:rPr>
        <w:t>Y</w:t>
      </w:r>
      <w:r w:rsidRPr="00E5604F">
        <w:rPr>
          <w:rFonts w:asciiTheme="minorHAnsi" w:hAnsiTheme="minorHAnsi" w:cstheme="minorHAnsi"/>
          <w:spacing w:val="3"/>
        </w:rPr>
        <w:t>I</w:t>
      </w:r>
      <w:r w:rsidRPr="00E5604F">
        <w:rPr>
          <w:rFonts w:asciiTheme="minorHAnsi" w:hAnsiTheme="minorHAnsi" w:cstheme="minorHAnsi"/>
          <w:spacing w:val="2"/>
        </w:rPr>
        <w:t>N</w:t>
      </w:r>
      <w:r w:rsidRPr="00E5604F">
        <w:rPr>
          <w:rFonts w:asciiTheme="minorHAnsi" w:hAnsiTheme="minorHAnsi" w:cstheme="minorHAnsi"/>
        </w:rPr>
        <w:t>G</w:t>
      </w:r>
    </w:p>
    <w:p w14:paraId="4FCB026D" w14:textId="77777777" w:rsidR="00B55A2C" w:rsidRPr="00E5604F" w:rsidRDefault="00B55A2C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A28FF3E" w14:textId="77777777" w:rsidR="00B55A2C" w:rsidRPr="00E5604F" w:rsidRDefault="00E5604F">
      <w:pPr>
        <w:rPr>
          <w:rFonts w:asciiTheme="minorHAnsi" w:hAnsiTheme="minorHAnsi" w:cstheme="minorHAnsi"/>
        </w:rPr>
      </w:pPr>
      <w:r w:rsidRPr="00E5604F">
        <w:rPr>
          <w:rFonts w:asciiTheme="minorHAnsi" w:eastAsia="Segoe MDL2 Assets" w:hAnsiTheme="minorHAnsi" w:cstheme="minorHAnsi"/>
          <w:w w:val="45"/>
        </w:rPr>
        <w:t xml:space="preserve">  </w:t>
      </w:r>
      <w:r w:rsidRPr="00E5604F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A</w:t>
      </w:r>
      <w:r w:rsidRPr="00E5604F">
        <w:rPr>
          <w:rFonts w:asciiTheme="minorHAnsi" w:hAnsiTheme="minorHAnsi" w:cstheme="minorHAnsi"/>
          <w:spacing w:val="5"/>
        </w:rPr>
        <w:t>cce</w:t>
      </w:r>
      <w:r w:rsidRPr="00E5604F">
        <w:rPr>
          <w:rFonts w:asciiTheme="minorHAnsi" w:hAnsiTheme="minorHAnsi" w:cstheme="minorHAnsi"/>
          <w:spacing w:val="6"/>
        </w:rPr>
        <w:t>p</w:t>
      </w:r>
      <w:r w:rsidRPr="00E5604F">
        <w:rPr>
          <w:rFonts w:asciiTheme="minorHAnsi" w:hAnsiTheme="minorHAnsi" w:cstheme="minorHAnsi"/>
          <w:spacing w:val="4"/>
        </w:rPr>
        <w:t>ti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 xml:space="preserve">g </w:t>
      </w:r>
      <w:r w:rsidRPr="00E5604F">
        <w:rPr>
          <w:rFonts w:asciiTheme="minorHAnsi" w:hAnsiTheme="minorHAnsi" w:cstheme="minorHAnsi"/>
          <w:spacing w:val="3"/>
        </w:rPr>
        <w:t>f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3"/>
        </w:rPr>
        <w:t>ed</w:t>
      </w:r>
      <w:r w:rsidRPr="00E5604F">
        <w:rPr>
          <w:rFonts w:asciiTheme="minorHAnsi" w:hAnsiTheme="minorHAnsi" w:cstheme="minorHAnsi"/>
          <w:spacing w:val="6"/>
        </w:rPr>
        <w:t>b</w:t>
      </w:r>
      <w:r w:rsidRPr="00E5604F">
        <w:rPr>
          <w:rFonts w:asciiTheme="minorHAnsi" w:hAnsiTheme="minorHAnsi" w:cstheme="minorHAnsi"/>
          <w:spacing w:val="5"/>
        </w:rPr>
        <w:t>ac</w:t>
      </w:r>
      <w:r w:rsidRPr="00E5604F">
        <w:rPr>
          <w:rFonts w:asciiTheme="minorHAnsi" w:hAnsiTheme="minorHAnsi" w:cstheme="minorHAnsi"/>
        </w:rPr>
        <w:t>k</w:t>
      </w:r>
      <w:r w:rsidRPr="00E5604F">
        <w:rPr>
          <w:rFonts w:asciiTheme="minorHAnsi" w:hAnsiTheme="minorHAnsi" w:cstheme="minorHAnsi"/>
          <w:spacing w:val="1"/>
        </w:rPr>
        <w:t xml:space="preserve"> </w:t>
      </w:r>
      <w:r w:rsidRPr="00E5604F">
        <w:rPr>
          <w:rFonts w:asciiTheme="minorHAnsi" w:hAnsiTheme="minorHAnsi" w:cstheme="minorHAnsi"/>
        </w:rPr>
        <w:t>&amp;</w:t>
      </w:r>
      <w:r w:rsidRPr="00E5604F">
        <w:rPr>
          <w:rFonts w:asciiTheme="minorHAnsi" w:hAnsiTheme="minorHAnsi" w:cstheme="minorHAnsi"/>
          <w:spacing w:val="4"/>
        </w:rPr>
        <w:t xml:space="preserve"> t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3"/>
        </w:rPr>
        <w:t>k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1"/>
        </w:rPr>
        <w:t>n</w:t>
      </w:r>
      <w:r w:rsidRPr="00E5604F">
        <w:rPr>
          <w:rFonts w:asciiTheme="minorHAnsi" w:hAnsiTheme="minorHAnsi" w:cstheme="minorHAnsi"/>
        </w:rPr>
        <w:t>g</w:t>
      </w:r>
      <w:r w:rsidRPr="00E5604F">
        <w:rPr>
          <w:rFonts w:asciiTheme="minorHAnsi" w:hAnsiTheme="minorHAnsi" w:cstheme="minorHAnsi"/>
          <w:spacing w:val="3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c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4"/>
        </w:rPr>
        <w:t>st</w:t>
      </w:r>
      <w:r w:rsidRPr="00E5604F">
        <w:rPr>
          <w:rFonts w:asciiTheme="minorHAnsi" w:hAnsiTheme="minorHAnsi" w:cstheme="minorHAnsi"/>
          <w:spacing w:val="5"/>
        </w:rPr>
        <w:t>r</w:t>
      </w:r>
      <w:r w:rsidRPr="00E5604F">
        <w:rPr>
          <w:rFonts w:asciiTheme="minorHAnsi" w:hAnsiTheme="minorHAnsi" w:cstheme="minorHAnsi"/>
          <w:spacing w:val="1"/>
        </w:rPr>
        <w:t>u</w:t>
      </w:r>
      <w:r w:rsidRPr="00E5604F">
        <w:rPr>
          <w:rFonts w:asciiTheme="minorHAnsi" w:hAnsiTheme="minorHAnsi" w:cstheme="minorHAnsi"/>
          <w:spacing w:val="5"/>
        </w:rPr>
        <w:t>c</w:t>
      </w:r>
      <w:r w:rsidRPr="00E5604F">
        <w:rPr>
          <w:rFonts w:asciiTheme="minorHAnsi" w:hAnsiTheme="minorHAnsi" w:cstheme="minorHAnsi"/>
          <w:spacing w:val="4"/>
        </w:rPr>
        <w:t>ti</w:t>
      </w:r>
      <w:r w:rsidRPr="00E5604F">
        <w:rPr>
          <w:rFonts w:asciiTheme="minorHAnsi" w:hAnsiTheme="minorHAnsi" w:cstheme="minorHAnsi"/>
          <w:spacing w:val="3"/>
        </w:rPr>
        <w:t>v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-2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cr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4"/>
        </w:rPr>
        <w:t>ti</w:t>
      </w:r>
      <w:r w:rsidRPr="00E5604F">
        <w:rPr>
          <w:rFonts w:asciiTheme="minorHAnsi" w:hAnsiTheme="minorHAnsi" w:cstheme="minorHAnsi"/>
          <w:spacing w:val="5"/>
        </w:rPr>
        <w:t>c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15"/>
        </w:rPr>
        <w:t>s</w:t>
      </w:r>
      <w:r w:rsidRPr="00E5604F">
        <w:rPr>
          <w:rFonts w:asciiTheme="minorHAnsi" w:hAnsiTheme="minorHAnsi" w:cstheme="minorHAnsi"/>
        </w:rPr>
        <w:t>m</w:t>
      </w:r>
      <w:r w:rsidRPr="00E5604F">
        <w:rPr>
          <w:rFonts w:asciiTheme="minorHAnsi" w:hAnsiTheme="minorHAnsi" w:cstheme="minorHAnsi"/>
          <w:spacing w:val="1"/>
        </w:rPr>
        <w:t xml:space="preserve"> </w:t>
      </w:r>
      <w:r w:rsidRPr="00E5604F">
        <w:rPr>
          <w:rFonts w:asciiTheme="minorHAnsi" w:hAnsiTheme="minorHAnsi" w:cstheme="minorHAnsi"/>
        </w:rPr>
        <w:t>w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4"/>
        </w:rPr>
        <w:t>l</w:t>
      </w:r>
      <w:r w:rsidRPr="00E5604F">
        <w:rPr>
          <w:rFonts w:asciiTheme="minorHAnsi" w:hAnsiTheme="minorHAnsi" w:cstheme="minorHAnsi"/>
          <w:spacing w:val="5"/>
        </w:rPr>
        <w:t>l</w:t>
      </w:r>
      <w:r w:rsidRPr="00E5604F">
        <w:rPr>
          <w:rFonts w:asciiTheme="minorHAnsi" w:hAnsiTheme="minorHAnsi" w:cstheme="minorHAnsi"/>
        </w:rPr>
        <w:t>.</w:t>
      </w:r>
    </w:p>
    <w:p w14:paraId="51D4B9BA" w14:textId="77777777" w:rsidR="00B55A2C" w:rsidRPr="00E5604F" w:rsidRDefault="00E5604F">
      <w:pPr>
        <w:spacing w:before="1"/>
        <w:rPr>
          <w:rFonts w:asciiTheme="minorHAnsi" w:hAnsiTheme="minorHAnsi" w:cstheme="minorHAnsi"/>
        </w:rPr>
      </w:pPr>
      <w:r w:rsidRPr="00E5604F">
        <w:rPr>
          <w:rFonts w:asciiTheme="minorHAnsi" w:eastAsia="Segoe MDL2 Assets" w:hAnsiTheme="minorHAnsi" w:cstheme="minorHAnsi"/>
          <w:w w:val="45"/>
        </w:rPr>
        <w:t></w:t>
      </w:r>
      <w:r w:rsidRPr="00E5604F">
        <w:rPr>
          <w:rFonts w:asciiTheme="minorHAnsi" w:eastAsia="Segoe MDL2 Assets" w:hAnsiTheme="minorHAnsi" w:cstheme="minorHAnsi"/>
          <w:w w:val="45"/>
        </w:rPr>
        <w:t xml:space="preserve">  </w:t>
      </w:r>
      <w:r w:rsidRPr="00E5604F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A</w:t>
      </w:r>
      <w:r w:rsidRPr="00E5604F">
        <w:rPr>
          <w:rFonts w:asciiTheme="minorHAnsi" w:hAnsiTheme="minorHAnsi" w:cstheme="minorHAnsi"/>
          <w:spacing w:val="6"/>
        </w:rPr>
        <w:t>b</w:t>
      </w:r>
      <w:r w:rsidRPr="00E5604F">
        <w:rPr>
          <w:rFonts w:asciiTheme="minorHAnsi" w:hAnsiTheme="minorHAnsi" w:cstheme="minorHAnsi"/>
          <w:spacing w:val="4"/>
        </w:rPr>
        <w:t>l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t</w:t>
      </w:r>
      <w:r w:rsidRPr="00E5604F">
        <w:rPr>
          <w:rFonts w:asciiTheme="minorHAnsi" w:hAnsiTheme="minorHAnsi" w:cstheme="minorHAnsi"/>
        </w:rPr>
        <w:t>o</w:t>
      </w:r>
      <w:r w:rsidRPr="00E5604F">
        <w:rPr>
          <w:rFonts w:asciiTheme="minorHAnsi" w:hAnsiTheme="minorHAnsi" w:cstheme="minorHAnsi"/>
          <w:spacing w:val="6"/>
        </w:rPr>
        <w:t xml:space="preserve"> d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3"/>
        </w:rPr>
        <w:t>v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2"/>
        </w:rPr>
        <w:t>l</w:t>
      </w:r>
      <w:r w:rsidRPr="00E5604F">
        <w:rPr>
          <w:rFonts w:asciiTheme="minorHAnsi" w:hAnsiTheme="minorHAnsi" w:cstheme="minorHAnsi"/>
          <w:spacing w:val="3"/>
        </w:rPr>
        <w:t>o</w:t>
      </w:r>
      <w:r w:rsidRPr="00E5604F">
        <w:rPr>
          <w:rFonts w:asciiTheme="minorHAnsi" w:hAnsiTheme="minorHAnsi" w:cstheme="minorHAnsi"/>
        </w:rPr>
        <w:t>p</w:t>
      </w:r>
      <w:r w:rsidRPr="00E5604F">
        <w:rPr>
          <w:rFonts w:asciiTheme="minorHAnsi" w:hAnsiTheme="minorHAnsi" w:cstheme="minorHAnsi"/>
          <w:spacing w:val="2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8"/>
        </w:rPr>
        <w:t xml:space="preserve"> </w:t>
      </w:r>
      <w:r w:rsidRPr="00E5604F">
        <w:rPr>
          <w:rFonts w:asciiTheme="minorHAnsi" w:hAnsiTheme="minorHAnsi" w:cstheme="minorHAnsi"/>
          <w:spacing w:val="1"/>
        </w:rPr>
        <w:t>m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1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g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3"/>
        </w:rPr>
        <w:t>o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re</w:t>
      </w:r>
      <w:r w:rsidRPr="00E5604F">
        <w:rPr>
          <w:rFonts w:asciiTheme="minorHAnsi" w:hAnsiTheme="minorHAnsi" w:cstheme="minorHAnsi"/>
          <w:spacing w:val="2"/>
        </w:rPr>
        <w:t>l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3"/>
        </w:rPr>
        <w:t>h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16"/>
        </w:rPr>
        <w:t>p</w:t>
      </w:r>
      <w:r w:rsidRPr="00E5604F">
        <w:rPr>
          <w:rFonts w:asciiTheme="minorHAnsi" w:hAnsiTheme="minorHAnsi" w:cstheme="minorHAnsi"/>
        </w:rPr>
        <w:t>s</w:t>
      </w:r>
      <w:r w:rsidRPr="00E5604F">
        <w:rPr>
          <w:rFonts w:asciiTheme="minorHAnsi" w:hAnsiTheme="minorHAnsi" w:cstheme="minorHAnsi"/>
          <w:spacing w:val="-1"/>
        </w:rPr>
        <w:t xml:space="preserve"> </w:t>
      </w:r>
      <w:r w:rsidRPr="00E5604F">
        <w:rPr>
          <w:rFonts w:asciiTheme="minorHAnsi" w:hAnsiTheme="minorHAnsi" w:cstheme="minorHAnsi"/>
        </w:rPr>
        <w:t>w</w:t>
      </w:r>
      <w:r w:rsidRPr="00E5604F">
        <w:rPr>
          <w:rFonts w:asciiTheme="minorHAnsi" w:hAnsiTheme="minorHAnsi" w:cstheme="minorHAnsi"/>
          <w:spacing w:val="5"/>
        </w:rPr>
        <w:t>i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</w:rPr>
        <w:t>h</w:t>
      </w:r>
      <w:r w:rsidRPr="00E5604F">
        <w:rPr>
          <w:rFonts w:asciiTheme="minorHAnsi" w:hAnsiTheme="minorHAnsi" w:cstheme="minorHAnsi"/>
          <w:spacing w:val="8"/>
        </w:rPr>
        <w:t xml:space="preserve"> </w:t>
      </w:r>
      <w:r w:rsidRPr="00E5604F">
        <w:rPr>
          <w:rFonts w:asciiTheme="minorHAnsi" w:hAnsiTheme="minorHAnsi" w:cstheme="minorHAnsi"/>
        </w:rPr>
        <w:t>w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5"/>
        </w:rPr>
        <w:t>r</w:t>
      </w:r>
      <w:r w:rsidRPr="00E5604F">
        <w:rPr>
          <w:rFonts w:asciiTheme="minorHAnsi" w:hAnsiTheme="minorHAnsi" w:cstheme="minorHAnsi"/>
        </w:rPr>
        <w:t>k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c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4"/>
        </w:rPr>
        <w:t>ll</w:t>
      </w:r>
      <w:r w:rsidRPr="00E5604F">
        <w:rPr>
          <w:rFonts w:asciiTheme="minorHAnsi" w:hAnsiTheme="minorHAnsi" w:cstheme="minorHAnsi"/>
          <w:spacing w:val="3"/>
        </w:rPr>
        <w:t>e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3"/>
        </w:rPr>
        <w:t>gu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</w:rPr>
        <w:t>s</w:t>
      </w:r>
      <w:r w:rsidRPr="00E5604F">
        <w:rPr>
          <w:rFonts w:asciiTheme="minorHAnsi" w:hAnsiTheme="minorHAnsi" w:cstheme="minorHAnsi"/>
          <w:spacing w:val="1"/>
        </w:rPr>
        <w:t xml:space="preserve"> </w:t>
      </w:r>
      <w:r w:rsidRPr="00E5604F">
        <w:rPr>
          <w:rFonts w:asciiTheme="minorHAnsi" w:hAnsiTheme="minorHAnsi" w:cstheme="minorHAnsi"/>
        </w:rPr>
        <w:t>&amp;</w:t>
      </w:r>
    </w:p>
    <w:p w14:paraId="68E5E3FE" w14:textId="77777777" w:rsidR="00B55A2C" w:rsidRPr="00E5604F" w:rsidRDefault="00E5604F">
      <w:pPr>
        <w:spacing w:line="220" w:lineRule="exact"/>
        <w:ind w:left="135" w:right="4892"/>
        <w:jc w:val="center"/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  <w:spacing w:val="4"/>
          <w:w w:val="99"/>
        </w:rPr>
        <w:t>s</w:t>
      </w:r>
      <w:r w:rsidRPr="00E5604F">
        <w:rPr>
          <w:rFonts w:asciiTheme="minorHAnsi" w:hAnsiTheme="minorHAnsi" w:cstheme="minorHAnsi"/>
          <w:spacing w:val="3"/>
          <w:w w:val="99"/>
        </w:rPr>
        <w:t>u</w:t>
      </w:r>
      <w:r w:rsidRPr="00E5604F">
        <w:rPr>
          <w:rFonts w:asciiTheme="minorHAnsi" w:hAnsiTheme="minorHAnsi" w:cstheme="minorHAnsi"/>
          <w:spacing w:val="6"/>
          <w:w w:val="99"/>
        </w:rPr>
        <w:t>p</w:t>
      </w:r>
      <w:r w:rsidRPr="00E5604F">
        <w:rPr>
          <w:rFonts w:asciiTheme="minorHAnsi" w:hAnsiTheme="minorHAnsi" w:cstheme="minorHAnsi"/>
          <w:spacing w:val="5"/>
          <w:w w:val="99"/>
        </w:rPr>
        <w:t>er</w:t>
      </w:r>
      <w:r w:rsidRPr="00E5604F">
        <w:rPr>
          <w:rFonts w:asciiTheme="minorHAnsi" w:hAnsiTheme="minorHAnsi" w:cstheme="minorHAnsi"/>
          <w:spacing w:val="3"/>
          <w:w w:val="99"/>
        </w:rPr>
        <w:t>v</w:t>
      </w:r>
      <w:r w:rsidRPr="00E5604F">
        <w:rPr>
          <w:rFonts w:asciiTheme="minorHAnsi" w:hAnsiTheme="minorHAnsi" w:cstheme="minorHAnsi"/>
          <w:spacing w:val="4"/>
          <w:w w:val="99"/>
        </w:rPr>
        <w:t>i</w:t>
      </w:r>
      <w:r w:rsidRPr="00E5604F">
        <w:rPr>
          <w:rFonts w:asciiTheme="minorHAnsi" w:hAnsiTheme="minorHAnsi" w:cstheme="minorHAnsi"/>
          <w:spacing w:val="2"/>
          <w:w w:val="99"/>
        </w:rPr>
        <w:t>s</w:t>
      </w:r>
      <w:r w:rsidRPr="00E5604F">
        <w:rPr>
          <w:rFonts w:asciiTheme="minorHAnsi" w:hAnsiTheme="minorHAnsi" w:cstheme="minorHAnsi"/>
          <w:spacing w:val="6"/>
          <w:w w:val="99"/>
        </w:rPr>
        <w:t>o</w:t>
      </w:r>
      <w:r w:rsidRPr="00E5604F">
        <w:rPr>
          <w:rFonts w:asciiTheme="minorHAnsi" w:hAnsiTheme="minorHAnsi" w:cstheme="minorHAnsi"/>
          <w:spacing w:val="5"/>
          <w:w w:val="99"/>
        </w:rPr>
        <w:t>r</w:t>
      </w:r>
      <w:r w:rsidRPr="00E5604F">
        <w:rPr>
          <w:rFonts w:asciiTheme="minorHAnsi" w:hAnsiTheme="minorHAnsi" w:cstheme="minorHAnsi"/>
          <w:spacing w:val="6"/>
          <w:w w:val="99"/>
        </w:rPr>
        <w:t>s</w:t>
      </w:r>
      <w:r w:rsidRPr="00E5604F">
        <w:rPr>
          <w:rFonts w:asciiTheme="minorHAnsi" w:hAnsiTheme="minorHAnsi" w:cstheme="minorHAnsi"/>
          <w:spacing w:val="4"/>
          <w:w w:val="99"/>
        </w:rPr>
        <w:t>/</w:t>
      </w:r>
      <w:r w:rsidRPr="00E5604F">
        <w:rPr>
          <w:rFonts w:asciiTheme="minorHAnsi" w:hAnsiTheme="minorHAnsi" w:cstheme="minorHAnsi"/>
          <w:spacing w:val="1"/>
          <w:w w:val="99"/>
        </w:rPr>
        <w:t>m</w:t>
      </w:r>
      <w:r w:rsidRPr="00E5604F">
        <w:rPr>
          <w:rFonts w:asciiTheme="minorHAnsi" w:hAnsiTheme="minorHAnsi" w:cstheme="minorHAnsi"/>
          <w:spacing w:val="5"/>
          <w:w w:val="99"/>
        </w:rPr>
        <w:t>a</w:t>
      </w:r>
      <w:r w:rsidRPr="00E5604F">
        <w:rPr>
          <w:rFonts w:asciiTheme="minorHAnsi" w:hAnsiTheme="minorHAnsi" w:cstheme="minorHAnsi"/>
          <w:spacing w:val="3"/>
          <w:w w:val="99"/>
        </w:rPr>
        <w:t>n</w:t>
      </w:r>
      <w:r w:rsidRPr="00E5604F">
        <w:rPr>
          <w:rFonts w:asciiTheme="minorHAnsi" w:hAnsiTheme="minorHAnsi" w:cstheme="minorHAnsi"/>
          <w:spacing w:val="5"/>
          <w:w w:val="99"/>
        </w:rPr>
        <w:t>a</w:t>
      </w:r>
      <w:r w:rsidRPr="00E5604F">
        <w:rPr>
          <w:rFonts w:asciiTheme="minorHAnsi" w:hAnsiTheme="minorHAnsi" w:cstheme="minorHAnsi"/>
          <w:spacing w:val="3"/>
          <w:w w:val="99"/>
        </w:rPr>
        <w:t>g</w:t>
      </w:r>
      <w:r w:rsidRPr="00E5604F">
        <w:rPr>
          <w:rFonts w:asciiTheme="minorHAnsi" w:hAnsiTheme="minorHAnsi" w:cstheme="minorHAnsi"/>
          <w:spacing w:val="5"/>
          <w:w w:val="99"/>
        </w:rPr>
        <w:t>er</w:t>
      </w:r>
      <w:r w:rsidRPr="00E5604F">
        <w:rPr>
          <w:rFonts w:asciiTheme="minorHAnsi" w:hAnsiTheme="minorHAnsi" w:cstheme="minorHAnsi"/>
          <w:spacing w:val="6"/>
          <w:w w:val="99"/>
        </w:rPr>
        <w:t>s</w:t>
      </w:r>
      <w:r w:rsidRPr="00E5604F">
        <w:rPr>
          <w:rFonts w:asciiTheme="minorHAnsi" w:hAnsiTheme="minorHAnsi" w:cstheme="minorHAnsi"/>
          <w:w w:val="99"/>
        </w:rPr>
        <w:t>.</w:t>
      </w:r>
    </w:p>
    <w:p w14:paraId="566875CB" w14:textId="77777777" w:rsidR="00B55A2C" w:rsidRPr="00E5604F" w:rsidRDefault="00E5604F">
      <w:pPr>
        <w:spacing w:before="1"/>
        <w:rPr>
          <w:rFonts w:asciiTheme="minorHAnsi" w:hAnsiTheme="minorHAnsi" w:cstheme="minorHAnsi"/>
        </w:rPr>
      </w:pPr>
      <w:r w:rsidRPr="00E5604F">
        <w:rPr>
          <w:rFonts w:asciiTheme="minorHAnsi" w:eastAsia="Segoe MDL2 Assets" w:hAnsiTheme="minorHAnsi" w:cstheme="minorHAnsi"/>
          <w:w w:val="45"/>
        </w:rPr>
        <w:t xml:space="preserve">  </w:t>
      </w:r>
      <w:r w:rsidRPr="00E5604F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E5604F">
        <w:rPr>
          <w:rFonts w:asciiTheme="minorHAnsi" w:hAnsiTheme="minorHAnsi" w:cstheme="minorHAnsi"/>
          <w:spacing w:val="6"/>
        </w:rPr>
        <w:t>B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g</w:t>
      </w:r>
      <w:r w:rsidRPr="00E5604F">
        <w:rPr>
          <w:rFonts w:asciiTheme="minorHAnsi" w:hAnsiTheme="minorHAnsi" w:cstheme="minorHAnsi"/>
          <w:spacing w:val="3"/>
        </w:rPr>
        <w:t xml:space="preserve"> </w:t>
      </w:r>
      <w:r w:rsidRPr="00E5604F">
        <w:rPr>
          <w:rFonts w:asciiTheme="minorHAnsi" w:hAnsiTheme="minorHAnsi" w:cstheme="minorHAnsi"/>
        </w:rPr>
        <w:t>a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6"/>
        </w:rPr>
        <w:t>po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4"/>
        </w:rPr>
        <w:t>ti</w:t>
      </w:r>
      <w:r w:rsidRPr="00E5604F">
        <w:rPr>
          <w:rFonts w:asciiTheme="minorHAnsi" w:hAnsiTheme="minorHAnsi" w:cstheme="minorHAnsi"/>
          <w:spacing w:val="3"/>
        </w:rPr>
        <w:t>v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2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r</w:t>
      </w:r>
      <w:r w:rsidRPr="00E5604F">
        <w:rPr>
          <w:rFonts w:asciiTheme="minorHAnsi" w:hAnsiTheme="minorHAnsi" w:cstheme="minorHAnsi"/>
          <w:spacing w:val="3"/>
        </w:rPr>
        <w:t>o</w:t>
      </w:r>
      <w:r w:rsidRPr="00E5604F">
        <w:rPr>
          <w:rFonts w:asciiTheme="minorHAnsi" w:hAnsiTheme="minorHAnsi" w:cstheme="minorHAnsi"/>
          <w:spacing w:val="4"/>
        </w:rPr>
        <w:t>l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7"/>
        </w:rPr>
        <w:t xml:space="preserve"> </w:t>
      </w:r>
      <w:r w:rsidRPr="00E5604F">
        <w:rPr>
          <w:rFonts w:asciiTheme="minorHAnsi" w:hAnsiTheme="minorHAnsi" w:cstheme="minorHAnsi"/>
          <w:spacing w:val="1"/>
        </w:rPr>
        <w:t>m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3"/>
        </w:rPr>
        <w:t>d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</w:rPr>
        <w:t>l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1"/>
        </w:rPr>
        <w:t>f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</w:rPr>
        <w:t>r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1"/>
        </w:rPr>
        <w:t>y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3"/>
        </w:rPr>
        <w:t>ung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</w:rPr>
        <w:t>r</w:t>
      </w:r>
      <w:r w:rsidRPr="00E5604F">
        <w:rPr>
          <w:rFonts w:asciiTheme="minorHAnsi" w:hAnsiTheme="minorHAnsi" w:cstheme="minorHAnsi"/>
          <w:spacing w:val="3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st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3"/>
        </w:rPr>
        <w:t>f</w:t>
      </w:r>
      <w:r w:rsidRPr="00E5604F">
        <w:rPr>
          <w:rFonts w:asciiTheme="minorHAnsi" w:hAnsiTheme="minorHAnsi" w:cstheme="minorHAnsi"/>
          <w:spacing w:val="13"/>
        </w:rPr>
        <w:t>f</w:t>
      </w:r>
      <w:r w:rsidRPr="00E5604F">
        <w:rPr>
          <w:rFonts w:asciiTheme="minorHAnsi" w:hAnsiTheme="minorHAnsi" w:cstheme="minorHAnsi"/>
        </w:rPr>
        <w:t>.</w:t>
      </w:r>
    </w:p>
    <w:p w14:paraId="007BC384" w14:textId="77777777" w:rsidR="00B55A2C" w:rsidRPr="00E5604F" w:rsidRDefault="00E5604F">
      <w:pPr>
        <w:spacing w:before="2"/>
        <w:rPr>
          <w:rFonts w:asciiTheme="minorHAnsi" w:hAnsiTheme="minorHAnsi" w:cstheme="minorHAnsi"/>
        </w:rPr>
      </w:pPr>
      <w:r w:rsidRPr="00E5604F">
        <w:rPr>
          <w:rFonts w:asciiTheme="minorHAnsi" w:eastAsia="Segoe MDL2 Assets" w:hAnsiTheme="minorHAnsi" w:cstheme="minorHAnsi"/>
          <w:w w:val="45"/>
        </w:rPr>
        <w:t xml:space="preserve">  </w:t>
      </w:r>
      <w:r w:rsidRPr="00E5604F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A</w:t>
      </w:r>
      <w:r w:rsidRPr="00E5604F">
        <w:rPr>
          <w:rFonts w:asciiTheme="minorHAnsi" w:hAnsiTheme="minorHAnsi" w:cstheme="minorHAnsi"/>
          <w:spacing w:val="6"/>
        </w:rPr>
        <w:t>b</w:t>
      </w:r>
      <w:r w:rsidRPr="00E5604F">
        <w:rPr>
          <w:rFonts w:asciiTheme="minorHAnsi" w:hAnsiTheme="minorHAnsi" w:cstheme="minorHAnsi"/>
          <w:spacing w:val="4"/>
        </w:rPr>
        <w:t>ilit</w:t>
      </w:r>
      <w:r w:rsidRPr="00E5604F">
        <w:rPr>
          <w:rFonts w:asciiTheme="minorHAnsi" w:hAnsiTheme="minorHAnsi" w:cstheme="minorHAnsi"/>
        </w:rPr>
        <w:t xml:space="preserve">y 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</w:rPr>
        <w:t>o</w:t>
      </w:r>
      <w:r w:rsidRPr="00E5604F">
        <w:rPr>
          <w:rFonts w:asciiTheme="minorHAnsi" w:hAnsiTheme="minorHAnsi" w:cstheme="minorHAnsi"/>
          <w:spacing w:val="6"/>
        </w:rPr>
        <w:t xml:space="preserve"> p</w:t>
      </w:r>
      <w:r w:rsidRPr="00E5604F">
        <w:rPr>
          <w:rFonts w:asciiTheme="minorHAnsi" w:hAnsiTheme="minorHAnsi" w:cstheme="minorHAnsi"/>
          <w:spacing w:val="3"/>
        </w:rPr>
        <w:t>ro</w:t>
      </w:r>
      <w:r w:rsidRPr="00E5604F">
        <w:rPr>
          <w:rFonts w:asciiTheme="minorHAnsi" w:hAnsiTheme="minorHAnsi" w:cstheme="minorHAnsi"/>
          <w:spacing w:val="6"/>
        </w:rPr>
        <w:t>d</w:t>
      </w:r>
      <w:r w:rsidRPr="00E5604F">
        <w:rPr>
          <w:rFonts w:asciiTheme="minorHAnsi" w:hAnsiTheme="minorHAnsi" w:cstheme="minorHAnsi"/>
          <w:spacing w:val="3"/>
        </w:rPr>
        <w:t>u</w:t>
      </w:r>
      <w:r w:rsidRPr="00E5604F">
        <w:rPr>
          <w:rFonts w:asciiTheme="minorHAnsi" w:hAnsiTheme="minorHAnsi" w:cstheme="minorHAnsi"/>
          <w:spacing w:val="5"/>
        </w:rPr>
        <w:t>c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2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c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4"/>
        </w:rPr>
        <w:t>sis</w:t>
      </w:r>
      <w:r w:rsidRPr="00E5604F">
        <w:rPr>
          <w:rFonts w:asciiTheme="minorHAnsi" w:hAnsiTheme="minorHAnsi" w:cstheme="minorHAnsi"/>
          <w:spacing w:val="2"/>
        </w:rPr>
        <w:t>t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4"/>
        </w:rPr>
        <w:t>tl</w:t>
      </w:r>
      <w:r w:rsidRPr="00E5604F">
        <w:rPr>
          <w:rFonts w:asciiTheme="minorHAnsi" w:hAnsiTheme="minorHAnsi" w:cstheme="minorHAnsi"/>
        </w:rPr>
        <w:t>y</w:t>
      </w:r>
      <w:r w:rsidRPr="00E5604F">
        <w:rPr>
          <w:rFonts w:asciiTheme="minorHAnsi" w:hAnsiTheme="minorHAnsi" w:cstheme="minorHAnsi"/>
          <w:spacing w:val="-4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acc</w:t>
      </w:r>
      <w:r w:rsidRPr="00E5604F">
        <w:rPr>
          <w:rFonts w:asciiTheme="minorHAnsi" w:hAnsiTheme="minorHAnsi" w:cstheme="minorHAnsi"/>
          <w:spacing w:val="3"/>
        </w:rPr>
        <w:t>u</w:t>
      </w:r>
      <w:r w:rsidRPr="00E5604F">
        <w:rPr>
          <w:rFonts w:asciiTheme="minorHAnsi" w:hAnsiTheme="minorHAnsi" w:cstheme="minorHAnsi"/>
          <w:spacing w:val="5"/>
        </w:rPr>
        <w:t>ra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1"/>
        </w:rPr>
        <w:t xml:space="preserve"> </w:t>
      </w:r>
      <w:r w:rsidRPr="00E5604F">
        <w:rPr>
          <w:rFonts w:asciiTheme="minorHAnsi" w:hAnsiTheme="minorHAnsi" w:cstheme="minorHAnsi"/>
        </w:rPr>
        <w:t>w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5"/>
        </w:rPr>
        <w:t>r</w:t>
      </w:r>
      <w:r w:rsidRPr="00E5604F">
        <w:rPr>
          <w:rFonts w:asciiTheme="minorHAnsi" w:hAnsiTheme="minorHAnsi" w:cstheme="minorHAnsi"/>
        </w:rPr>
        <w:t>k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3"/>
        </w:rPr>
        <w:t>v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</w:rPr>
        <w:t>w</w:t>
      </w:r>
      <w:r w:rsidRPr="00E5604F">
        <w:rPr>
          <w:rFonts w:asciiTheme="minorHAnsi" w:hAnsiTheme="minorHAnsi" w:cstheme="minorHAnsi"/>
          <w:spacing w:val="4"/>
        </w:rPr>
        <w:t>hils</w:t>
      </w:r>
      <w:r w:rsidRPr="00E5604F">
        <w:rPr>
          <w:rFonts w:asciiTheme="minorHAnsi" w:hAnsiTheme="minorHAnsi" w:cstheme="minorHAnsi"/>
        </w:rPr>
        <w:t>t</w:t>
      </w:r>
      <w:r w:rsidRPr="00E5604F">
        <w:rPr>
          <w:rFonts w:asciiTheme="minorHAnsi" w:hAnsiTheme="minorHAnsi" w:cstheme="minorHAnsi"/>
          <w:spacing w:val="7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un</w:t>
      </w:r>
      <w:r w:rsidRPr="00E5604F">
        <w:rPr>
          <w:rFonts w:asciiTheme="minorHAnsi" w:hAnsiTheme="minorHAnsi" w:cstheme="minorHAnsi"/>
          <w:spacing w:val="6"/>
        </w:rPr>
        <w:t>d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</w:rPr>
        <w:t>r</w:t>
      </w:r>
      <w:r w:rsidRPr="00E5604F">
        <w:rPr>
          <w:rFonts w:asciiTheme="minorHAnsi" w:hAnsiTheme="minorHAnsi" w:cstheme="minorHAnsi"/>
          <w:spacing w:val="1"/>
        </w:rPr>
        <w:t xml:space="preserve"> </w:t>
      </w:r>
      <w:r w:rsidRPr="00E5604F">
        <w:rPr>
          <w:rFonts w:asciiTheme="minorHAnsi" w:hAnsiTheme="minorHAnsi" w:cstheme="minorHAnsi"/>
          <w:spacing w:val="6"/>
        </w:rPr>
        <w:t>p</w:t>
      </w:r>
      <w:r w:rsidRPr="00E5604F">
        <w:rPr>
          <w:rFonts w:asciiTheme="minorHAnsi" w:hAnsiTheme="minorHAnsi" w:cstheme="minorHAnsi"/>
          <w:spacing w:val="3"/>
        </w:rPr>
        <w:t>r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4"/>
        </w:rPr>
        <w:t>ss</w:t>
      </w:r>
      <w:r w:rsidRPr="00E5604F">
        <w:rPr>
          <w:rFonts w:asciiTheme="minorHAnsi" w:hAnsiTheme="minorHAnsi" w:cstheme="minorHAnsi"/>
          <w:spacing w:val="3"/>
        </w:rPr>
        <w:t>u</w:t>
      </w:r>
      <w:r w:rsidRPr="00E5604F">
        <w:rPr>
          <w:rFonts w:asciiTheme="minorHAnsi" w:hAnsiTheme="minorHAnsi" w:cstheme="minorHAnsi"/>
          <w:spacing w:val="5"/>
        </w:rPr>
        <w:t>re</w:t>
      </w:r>
      <w:r w:rsidRPr="00E5604F">
        <w:rPr>
          <w:rFonts w:asciiTheme="minorHAnsi" w:hAnsiTheme="minorHAnsi" w:cstheme="minorHAnsi"/>
        </w:rPr>
        <w:t>.</w:t>
      </w:r>
    </w:p>
    <w:p w14:paraId="27085F78" w14:textId="77777777" w:rsidR="00B55A2C" w:rsidRPr="00E5604F" w:rsidRDefault="00E5604F">
      <w:pPr>
        <w:spacing w:before="1"/>
        <w:rPr>
          <w:rFonts w:asciiTheme="minorHAnsi" w:hAnsiTheme="minorHAnsi" w:cstheme="minorHAnsi"/>
        </w:rPr>
      </w:pPr>
      <w:r w:rsidRPr="00E5604F">
        <w:rPr>
          <w:rFonts w:asciiTheme="minorHAnsi" w:eastAsia="Segoe MDL2 Assets" w:hAnsiTheme="minorHAnsi" w:cstheme="minorHAnsi"/>
          <w:w w:val="45"/>
        </w:rPr>
        <w:t xml:space="preserve">  </w:t>
      </w:r>
      <w:r w:rsidRPr="00E5604F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E5604F">
        <w:rPr>
          <w:rFonts w:asciiTheme="minorHAnsi" w:hAnsiTheme="minorHAnsi" w:cstheme="minorHAnsi"/>
          <w:spacing w:val="6"/>
        </w:rPr>
        <w:t>W</w:t>
      </w:r>
      <w:r w:rsidRPr="00E5604F">
        <w:rPr>
          <w:rFonts w:asciiTheme="minorHAnsi" w:hAnsiTheme="minorHAnsi" w:cstheme="minorHAnsi"/>
          <w:spacing w:val="4"/>
        </w:rPr>
        <w:t>illi</w:t>
      </w:r>
      <w:r w:rsidRPr="00E5604F">
        <w:rPr>
          <w:rFonts w:asciiTheme="minorHAnsi" w:hAnsiTheme="minorHAnsi" w:cstheme="minorHAnsi"/>
          <w:spacing w:val="3"/>
        </w:rPr>
        <w:t>ngn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</w:rPr>
        <w:t>s</w:t>
      </w:r>
      <w:r w:rsidRPr="00E5604F">
        <w:rPr>
          <w:rFonts w:asciiTheme="minorHAnsi" w:hAnsiTheme="minorHAnsi" w:cstheme="minorHAnsi"/>
          <w:spacing w:val="-1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t</w:t>
      </w:r>
      <w:r w:rsidRPr="00E5604F">
        <w:rPr>
          <w:rFonts w:asciiTheme="minorHAnsi" w:hAnsiTheme="minorHAnsi" w:cstheme="minorHAnsi"/>
        </w:rPr>
        <w:t>o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l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3"/>
        </w:rPr>
        <w:t>a</w:t>
      </w:r>
      <w:r w:rsidRPr="00E5604F">
        <w:rPr>
          <w:rFonts w:asciiTheme="minorHAnsi" w:hAnsiTheme="minorHAnsi" w:cstheme="minorHAnsi"/>
          <w:spacing w:val="5"/>
        </w:rPr>
        <w:t>r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8"/>
        </w:rPr>
        <w:t>n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</w:rPr>
        <w:t>w</w:t>
      </w:r>
      <w:r w:rsidRPr="00E5604F">
        <w:rPr>
          <w:rFonts w:asciiTheme="minorHAnsi" w:hAnsiTheme="minorHAnsi" w:cstheme="minorHAnsi"/>
          <w:spacing w:val="2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3"/>
        </w:rPr>
        <w:t>h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3"/>
        </w:rPr>
        <w:t>ng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</w:rPr>
        <w:t>.</w:t>
      </w:r>
    </w:p>
    <w:p w14:paraId="07434123" w14:textId="77777777" w:rsidR="00B55A2C" w:rsidRPr="00E5604F" w:rsidRDefault="00E5604F">
      <w:pPr>
        <w:spacing w:before="19" w:line="220" w:lineRule="exact"/>
        <w:ind w:left="170" w:right="939" w:hanging="170"/>
        <w:rPr>
          <w:rFonts w:asciiTheme="minorHAnsi" w:hAnsiTheme="minorHAnsi" w:cstheme="minorHAnsi"/>
        </w:rPr>
      </w:pPr>
      <w:r w:rsidRPr="00E5604F">
        <w:rPr>
          <w:rFonts w:asciiTheme="minorHAnsi" w:eastAsia="Segoe MDL2 Assets" w:hAnsiTheme="minorHAnsi" w:cstheme="minorHAnsi"/>
          <w:w w:val="45"/>
        </w:rPr>
        <w:t xml:space="preserve">  </w:t>
      </w:r>
      <w:r w:rsidRPr="00E5604F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3"/>
        </w:rPr>
        <w:t>ff</w:t>
      </w:r>
      <w:r w:rsidRPr="00E5604F">
        <w:rPr>
          <w:rFonts w:asciiTheme="minorHAnsi" w:hAnsiTheme="minorHAnsi" w:cstheme="minorHAnsi"/>
          <w:spacing w:val="5"/>
        </w:rPr>
        <w:t>ec</w:t>
      </w:r>
      <w:r w:rsidRPr="00E5604F">
        <w:rPr>
          <w:rFonts w:asciiTheme="minorHAnsi" w:hAnsiTheme="minorHAnsi" w:cstheme="minorHAnsi"/>
          <w:spacing w:val="4"/>
        </w:rPr>
        <w:t>ti</w:t>
      </w:r>
      <w:r w:rsidRPr="00E5604F">
        <w:rPr>
          <w:rFonts w:asciiTheme="minorHAnsi" w:hAnsiTheme="minorHAnsi" w:cstheme="minorHAnsi"/>
          <w:spacing w:val="3"/>
        </w:rPr>
        <w:t>v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3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ti</w:t>
      </w:r>
      <w:r w:rsidRPr="00E5604F">
        <w:rPr>
          <w:rFonts w:asciiTheme="minorHAnsi" w:hAnsiTheme="minorHAnsi" w:cstheme="minorHAnsi"/>
          <w:spacing w:val="1"/>
        </w:rPr>
        <w:t>m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1"/>
        </w:rPr>
        <w:t>m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3"/>
        </w:rPr>
        <w:t>g</w:t>
      </w:r>
      <w:r w:rsidRPr="00E5604F">
        <w:rPr>
          <w:rFonts w:asciiTheme="minorHAnsi" w:hAnsiTheme="minorHAnsi" w:cstheme="minorHAnsi"/>
          <w:spacing w:val="7"/>
        </w:rPr>
        <w:t>e</w:t>
      </w:r>
      <w:r w:rsidRPr="00E5604F">
        <w:rPr>
          <w:rFonts w:asciiTheme="minorHAnsi" w:hAnsiTheme="minorHAnsi" w:cstheme="minorHAnsi"/>
          <w:spacing w:val="1"/>
        </w:rPr>
        <w:t>m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t</w:t>
      </w:r>
      <w:r w:rsidRPr="00E5604F">
        <w:rPr>
          <w:rFonts w:asciiTheme="minorHAnsi" w:hAnsiTheme="minorHAnsi" w:cstheme="minorHAnsi"/>
          <w:spacing w:val="-1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3"/>
        </w:rPr>
        <w:t>k</w:t>
      </w:r>
      <w:r w:rsidRPr="00E5604F">
        <w:rPr>
          <w:rFonts w:asciiTheme="minorHAnsi" w:hAnsiTheme="minorHAnsi" w:cstheme="minorHAnsi"/>
          <w:spacing w:val="4"/>
        </w:rPr>
        <w:t>ill</w:t>
      </w:r>
      <w:r w:rsidRPr="00E5604F">
        <w:rPr>
          <w:rFonts w:asciiTheme="minorHAnsi" w:hAnsiTheme="minorHAnsi" w:cstheme="minorHAnsi"/>
        </w:rPr>
        <w:t>s</w:t>
      </w:r>
      <w:r w:rsidRPr="00E5604F">
        <w:rPr>
          <w:rFonts w:asciiTheme="minorHAnsi" w:hAnsiTheme="minorHAnsi" w:cstheme="minorHAnsi"/>
          <w:spacing w:val="12"/>
        </w:rPr>
        <w:t xml:space="preserve"> </w:t>
      </w:r>
      <w:r w:rsidRPr="00E5604F">
        <w:rPr>
          <w:rFonts w:asciiTheme="minorHAnsi" w:hAnsiTheme="minorHAnsi" w:cstheme="minorHAnsi"/>
        </w:rPr>
        <w:t>&amp;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a</w:t>
      </w:r>
      <w:r w:rsidRPr="00E5604F">
        <w:rPr>
          <w:rFonts w:asciiTheme="minorHAnsi" w:hAnsiTheme="minorHAnsi" w:cstheme="minorHAnsi"/>
          <w:spacing w:val="6"/>
        </w:rPr>
        <w:t>b</w:t>
      </w:r>
      <w:r w:rsidRPr="00E5604F">
        <w:rPr>
          <w:rFonts w:asciiTheme="minorHAnsi" w:hAnsiTheme="minorHAnsi" w:cstheme="minorHAnsi"/>
          <w:spacing w:val="4"/>
        </w:rPr>
        <w:t>l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5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</w:rPr>
        <w:t>o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8"/>
        </w:rPr>
        <w:t>p</w:t>
      </w:r>
      <w:r w:rsidRPr="00E5604F">
        <w:rPr>
          <w:rFonts w:asciiTheme="minorHAnsi" w:hAnsiTheme="minorHAnsi" w:cstheme="minorHAnsi"/>
          <w:spacing w:val="3"/>
        </w:rPr>
        <w:t>r</w:t>
      </w:r>
      <w:r w:rsidRPr="00E5604F">
        <w:rPr>
          <w:rFonts w:asciiTheme="minorHAnsi" w:hAnsiTheme="minorHAnsi" w:cstheme="minorHAnsi"/>
        </w:rPr>
        <w:t>i</w:t>
      </w:r>
      <w:r w:rsidRPr="00E5604F">
        <w:rPr>
          <w:rFonts w:asciiTheme="minorHAnsi" w:hAnsiTheme="minorHAnsi" w:cstheme="minorHAnsi"/>
          <w:spacing w:val="3"/>
        </w:rPr>
        <w:t>or</w:t>
      </w:r>
      <w:r w:rsidRPr="00E5604F">
        <w:rPr>
          <w:rFonts w:asciiTheme="minorHAnsi" w:hAnsiTheme="minorHAnsi" w:cstheme="minorHAnsi"/>
          <w:spacing w:val="2"/>
        </w:rPr>
        <w:t>itis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-2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t</w:t>
      </w:r>
      <w:r w:rsidRPr="00E5604F">
        <w:rPr>
          <w:rFonts w:asciiTheme="minorHAnsi" w:hAnsiTheme="minorHAnsi" w:cstheme="minorHAnsi"/>
          <w:spacing w:val="3"/>
        </w:rPr>
        <w:t>a</w:t>
      </w:r>
      <w:r w:rsidRPr="00E5604F">
        <w:rPr>
          <w:rFonts w:asciiTheme="minorHAnsi" w:hAnsiTheme="minorHAnsi" w:cstheme="minorHAnsi"/>
          <w:spacing w:val="2"/>
        </w:rPr>
        <w:t>s</w:t>
      </w:r>
      <w:r w:rsidRPr="00E5604F">
        <w:rPr>
          <w:rFonts w:asciiTheme="minorHAnsi" w:hAnsiTheme="minorHAnsi" w:cstheme="minorHAnsi"/>
          <w:spacing w:val="-1"/>
        </w:rPr>
        <w:t>k</w:t>
      </w:r>
      <w:r w:rsidRPr="00E5604F">
        <w:rPr>
          <w:rFonts w:asciiTheme="minorHAnsi" w:hAnsiTheme="minorHAnsi" w:cstheme="minorHAnsi"/>
        </w:rPr>
        <w:t xml:space="preserve">s 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2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ord</w:t>
      </w:r>
      <w:r w:rsidRPr="00E5604F">
        <w:rPr>
          <w:rFonts w:asciiTheme="minorHAnsi" w:hAnsiTheme="minorHAnsi" w:cstheme="minorHAnsi"/>
        </w:rPr>
        <w:t xml:space="preserve">er </w:t>
      </w:r>
      <w:r w:rsidRPr="00E5604F">
        <w:rPr>
          <w:rFonts w:asciiTheme="minorHAnsi" w:hAnsiTheme="minorHAnsi" w:cstheme="minorHAnsi"/>
          <w:spacing w:val="3"/>
        </w:rPr>
        <w:t>o</w:t>
      </w:r>
      <w:r w:rsidRPr="00E5604F">
        <w:rPr>
          <w:rFonts w:asciiTheme="minorHAnsi" w:hAnsiTheme="minorHAnsi" w:cstheme="minorHAnsi"/>
        </w:rPr>
        <w:t xml:space="preserve">f 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-1"/>
        </w:rPr>
        <w:t>m</w:t>
      </w:r>
      <w:r w:rsidRPr="00E5604F">
        <w:rPr>
          <w:rFonts w:asciiTheme="minorHAnsi" w:hAnsiTheme="minorHAnsi" w:cstheme="minorHAnsi"/>
          <w:spacing w:val="3"/>
        </w:rPr>
        <w:t>por</w:t>
      </w:r>
      <w:r w:rsidRPr="00E5604F">
        <w:rPr>
          <w:rFonts w:asciiTheme="minorHAnsi" w:hAnsiTheme="minorHAnsi" w:cstheme="minorHAnsi"/>
          <w:spacing w:val="2"/>
        </w:rPr>
        <w:t>t</w:t>
      </w:r>
      <w:r w:rsidRPr="00E5604F">
        <w:rPr>
          <w:rFonts w:asciiTheme="minorHAnsi" w:hAnsiTheme="minorHAnsi" w:cstheme="minorHAnsi"/>
          <w:spacing w:val="3"/>
        </w:rPr>
        <w:t>a</w:t>
      </w:r>
      <w:r w:rsidRPr="00E5604F">
        <w:rPr>
          <w:rFonts w:asciiTheme="minorHAnsi" w:hAnsiTheme="minorHAnsi" w:cstheme="minorHAnsi"/>
          <w:spacing w:val="1"/>
        </w:rPr>
        <w:t>n</w:t>
      </w:r>
      <w:r w:rsidRPr="00E5604F">
        <w:rPr>
          <w:rFonts w:asciiTheme="minorHAnsi" w:hAnsiTheme="minorHAnsi" w:cstheme="minorHAnsi"/>
          <w:spacing w:val="3"/>
        </w:rPr>
        <w:t>ce</w:t>
      </w:r>
      <w:r w:rsidRPr="00E5604F">
        <w:rPr>
          <w:rFonts w:asciiTheme="minorHAnsi" w:hAnsiTheme="minorHAnsi" w:cstheme="minorHAnsi"/>
        </w:rPr>
        <w:t>.</w:t>
      </w:r>
    </w:p>
    <w:p w14:paraId="3A267FB8" w14:textId="77777777" w:rsidR="00B55A2C" w:rsidRPr="00E5604F" w:rsidRDefault="00E5604F">
      <w:pPr>
        <w:spacing w:line="240" w:lineRule="exact"/>
        <w:rPr>
          <w:rFonts w:asciiTheme="minorHAnsi" w:hAnsiTheme="minorHAnsi" w:cstheme="minorHAnsi"/>
        </w:rPr>
      </w:pPr>
      <w:r w:rsidRPr="00E5604F">
        <w:rPr>
          <w:rFonts w:asciiTheme="minorHAnsi" w:eastAsia="Segoe MDL2 Assets" w:hAnsiTheme="minorHAnsi" w:cstheme="minorHAnsi"/>
          <w:w w:val="45"/>
          <w:position w:val="-1"/>
        </w:rPr>
        <w:t xml:space="preserve">  </w:t>
      </w:r>
      <w:r w:rsidRPr="00E5604F">
        <w:rPr>
          <w:rFonts w:asciiTheme="minorHAnsi" w:eastAsia="Segoe MDL2 Assets" w:hAnsiTheme="minorHAnsi" w:cstheme="minorHAnsi"/>
          <w:spacing w:val="5"/>
          <w:w w:val="45"/>
          <w:position w:val="-1"/>
        </w:rPr>
        <w:t xml:space="preserve"> </w:t>
      </w:r>
      <w:r w:rsidRPr="00E5604F">
        <w:rPr>
          <w:rFonts w:asciiTheme="minorHAnsi" w:hAnsiTheme="minorHAnsi" w:cstheme="minorHAnsi"/>
          <w:spacing w:val="5"/>
          <w:position w:val="-1"/>
        </w:rPr>
        <w:t>G</w:t>
      </w:r>
      <w:r w:rsidRPr="00E5604F">
        <w:rPr>
          <w:rFonts w:asciiTheme="minorHAnsi" w:hAnsiTheme="minorHAnsi" w:cstheme="minorHAnsi"/>
          <w:spacing w:val="4"/>
          <w:position w:val="-1"/>
        </w:rPr>
        <w:t>i</w:t>
      </w:r>
      <w:r w:rsidRPr="00E5604F">
        <w:rPr>
          <w:rFonts w:asciiTheme="minorHAnsi" w:hAnsiTheme="minorHAnsi" w:cstheme="minorHAnsi"/>
          <w:spacing w:val="3"/>
          <w:position w:val="-1"/>
        </w:rPr>
        <w:t>v</w:t>
      </w:r>
      <w:r w:rsidRPr="00E5604F">
        <w:rPr>
          <w:rFonts w:asciiTheme="minorHAnsi" w:hAnsiTheme="minorHAnsi" w:cstheme="minorHAnsi"/>
          <w:spacing w:val="4"/>
          <w:position w:val="-1"/>
        </w:rPr>
        <w:t>i</w:t>
      </w:r>
      <w:r w:rsidRPr="00E5604F">
        <w:rPr>
          <w:rFonts w:asciiTheme="minorHAnsi" w:hAnsiTheme="minorHAnsi" w:cstheme="minorHAnsi"/>
          <w:spacing w:val="3"/>
          <w:position w:val="-1"/>
        </w:rPr>
        <w:t>n</w:t>
      </w:r>
      <w:r w:rsidRPr="00E5604F">
        <w:rPr>
          <w:rFonts w:asciiTheme="minorHAnsi" w:hAnsiTheme="minorHAnsi" w:cstheme="minorHAnsi"/>
          <w:position w:val="-1"/>
        </w:rPr>
        <w:t>g</w:t>
      </w:r>
      <w:r w:rsidRPr="00E5604F">
        <w:rPr>
          <w:rFonts w:asciiTheme="minorHAnsi" w:hAnsiTheme="minorHAnsi" w:cstheme="minorHAnsi"/>
          <w:spacing w:val="2"/>
          <w:position w:val="-1"/>
        </w:rPr>
        <w:t xml:space="preserve"> </w:t>
      </w:r>
      <w:r w:rsidRPr="00E5604F">
        <w:rPr>
          <w:rFonts w:asciiTheme="minorHAnsi" w:hAnsiTheme="minorHAnsi" w:cstheme="minorHAnsi"/>
          <w:spacing w:val="3"/>
          <w:position w:val="-1"/>
        </w:rPr>
        <w:t>gu</w:t>
      </w:r>
      <w:r w:rsidRPr="00E5604F">
        <w:rPr>
          <w:rFonts w:asciiTheme="minorHAnsi" w:hAnsiTheme="minorHAnsi" w:cstheme="minorHAnsi"/>
          <w:spacing w:val="4"/>
          <w:position w:val="-1"/>
        </w:rPr>
        <w:t>i</w:t>
      </w:r>
      <w:r w:rsidRPr="00E5604F">
        <w:rPr>
          <w:rFonts w:asciiTheme="minorHAnsi" w:hAnsiTheme="minorHAnsi" w:cstheme="minorHAnsi"/>
          <w:spacing w:val="6"/>
          <w:position w:val="-1"/>
        </w:rPr>
        <w:t>d</w:t>
      </w:r>
      <w:r w:rsidRPr="00E5604F">
        <w:rPr>
          <w:rFonts w:asciiTheme="minorHAnsi" w:hAnsiTheme="minorHAnsi" w:cstheme="minorHAnsi"/>
          <w:spacing w:val="5"/>
          <w:position w:val="-1"/>
        </w:rPr>
        <w:t>a</w:t>
      </w:r>
      <w:r w:rsidRPr="00E5604F">
        <w:rPr>
          <w:rFonts w:asciiTheme="minorHAnsi" w:hAnsiTheme="minorHAnsi" w:cstheme="minorHAnsi"/>
          <w:spacing w:val="3"/>
          <w:position w:val="-1"/>
        </w:rPr>
        <w:t>n</w:t>
      </w:r>
      <w:r w:rsidRPr="00E5604F">
        <w:rPr>
          <w:rFonts w:asciiTheme="minorHAnsi" w:hAnsiTheme="minorHAnsi" w:cstheme="minorHAnsi"/>
          <w:spacing w:val="5"/>
          <w:position w:val="-1"/>
        </w:rPr>
        <w:t>c</w:t>
      </w:r>
      <w:r w:rsidRPr="00E5604F">
        <w:rPr>
          <w:rFonts w:asciiTheme="minorHAnsi" w:hAnsiTheme="minorHAnsi" w:cstheme="minorHAnsi"/>
          <w:position w:val="-1"/>
        </w:rPr>
        <w:t>e</w:t>
      </w:r>
      <w:r w:rsidRPr="00E5604F">
        <w:rPr>
          <w:rFonts w:asciiTheme="minorHAnsi" w:hAnsiTheme="minorHAnsi" w:cstheme="minorHAnsi"/>
          <w:spacing w:val="1"/>
          <w:position w:val="-1"/>
        </w:rPr>
        <w:t xml:space="preserve"> </w:t>
      </w:r>
      <w:r w:rsidRPr="00E5604F">
        <w:rPr>
          <w:rFonts w:asciiTheme="minorHAnsi" w:hAnsiTheme="minorHAnsi" w:cstheme="minorHAnsi"/>
          <w:spacing w:val="4"/>
          <w:position w:val="-1"/>
        </w:rPr>
        <w:t>t</w:t>
      </w:r>
      <w:r w:rsidRPr="00E5604F">
        <w:rPr>
          <w:rFonts w:asciiTheme="minorHAnsi" w:hAnsiTheme="minorHAnsi" w:cstheme="minorHAnsi"/>
          <w:position w:val="-1"/>
        </w:rPr>
        <w:t>o</w:t>
      </w:r>
      <w:r w:rsidRPr="00E5604F">
        <w:rPr>
          <w:rFonts w:asciiTheme="minorHAnsi" w:hAnsiTheme="minorHAnsi" w:cstheme="minorHAnsi"/>
          <w:spacing w:val="4"/>
          <w:position w:val="-1"/>
        </w:rPr>
        <w:t xml:space="preserve"> </w:t>
      </w:r>
      <w:r w:rsidRPr="00E5604F">
        <w:rPr>
          <w:rFonts w:asciiTheme="minorHAnsi" w:hAnsiTheme="minorHAnsi" w:cstheme="minorHAnsi"/>
          <w:spacing w:val="7"/>
          <w:position w:val="-1"/>
        </w:rPr>
        <w:t>j</w:t>
      </w:r>
      <w:r w:rsidRPr="00E5604F">
        <w:rPr>
          <w:rFonts w:asciiTheme="minorHAnsi" w:hAnsiTheme="minorHAnsi" w:cstheme="minorHAnsi"/>
          <w:spacing w:val="3"/>
          <w:position w:val="-1"/>
        </w:rPr>
        <w:t>un</w:t>
      </w:r>
      <w:r w:rsidRPr="00E5604F">
        <w:rPr>
          <w:rFonts w:asciiTheme="minorHAnsi" w:hAnsiTheme="minorHAnsi" w:cstheme="minorHAnsi"/>
          <w:spacing w:val="4"/>
          <w:position w:val="-1"/>
        </w:rPr>
        <w:t>i</w:t>
      </w:r>
      <w:r w:rsidRPr="00E5604F">
        <w:rPr>
          <w:rFonts w:asciiTheme="minorHAnsi" w:hAnsiTheme="minorHAnsi" w:cstheme="minorHAnsi"/>
          <w:spacing w:val="3"/>
          <w:position w:val="-1"/>
        </w:rPr>
        <w:t>o</w:t>
      </w:r>
      <w:r w:rsidRPr="00E5604F">
        <w:rPr>
          <w:rFonts w:asciiTheme="minorHAnsi" w:hAnsiTheme="minorHAnsi" w:cstheme="minorHAnsi"/>
          <w:position w:val="-1"/>
        </w:rPr>
        <w:t>r</w:t>
      </w:r>
      <w:r w:rsidRPr="00E5604F">
        <w:rPr>
          <w:rFonts w:asciiTheme="minorHAnsi" w:hAnsiTheme="minorHAnsi" w:cstheme="minorHAnsi"/>
          <w:spacing w:val="5"/>
          <w:position w:val="-1"/>
        </w:rPr>
        <w:t xml:space="preserve"> </w:t>
      </w:r>
      <w:r w:rsidRPr="00E5604F">
        <w:rPr>
          <w:rFonts w:asciiTheme="minorHAnsi" w:hAnsiTheme="minorHAnsi" w:cstheme="minorHAnsi"/>
          <w:spacing w:val="4"/>
          <w:position w:val="-1"/>
        </w:rPr>
        <w:t>s</w:t>
      </w:r>
      <w:r w:rsidRPr="00E5604F">
        <w:rPr>
          <w:rFonts w:asciiTheme="minorHAnsi" w:hAnsiTheme="minorHAnsi" w:cstheme="minorHAnsi"/>
          <w:spacing w:val="2"/>
          <w:position w:val="-1"/>
        </w:rPr>
        <w:t>t</w:t>
      </w:r>
      <w:r w:rsidRPr="00E5604F">
        <w:rPr>
          <w:rFonts w:asciiTheme="minorHAnsi" w:hAnsiTheme="minorHAnsi" w:cstheme="minorHAnsi"/>
          <w:spacing w:val="3"/>
          <w:position w:val="-1"/>
        </w:rPr>
        <w:t>af</w:t>
      </w:r>
      <w:r w:rsidRPr="00E5604F">
        <w:rPr>
          <w:rFonts w:asciiTheme="minorHAnsi" w:hAnsiTheme="minorHAnsi" w:cstheme="minorHAnsi"/>
          <w:position w:val="-1"/>
        </w:rPr>
        <w:t>f</w:t>
      </w:r>
      <w:r w:rsidRPr="00E5604F">
        <w:rPr>
          <w:rFonts w:asciiTheme="minorHAnsi" w:hAnsiTheme="minorHAnsi" w:cstheme="minorHAnsi"/>
          <w:spacing w:val="4"/>
          <w:position w:val="-1"/>
        </w:rPr>
        <w:t xml:space="preserve"> </w:t>
      </w:r>
      <w:r w:rsidRPr="00E5604F">
        <w:rPr>
          <w:rFonts w:asciiTheme="minorHAnsi" w:hAnsiTheme="minorHAnsi" w:cstheme="minorHAnsi"/>
          <w:spacing w:val="5"/>
          <w:position w:val="-1"/>
        </w:rPr>
        <w:t>a</w:t>
      </w:r>
      <w:r w:rsidRPr="00E5604F">
        <w:rPr>
          <w:rFonts w:asciiTheme="minorHAnsi" w:hAnsiTheme="minorHAnsi" w:cstheme="minorHAnsi"/>
          <w:spacing w:val="3"/>
          <w:position w:val="-1"/>
        </w:rPr>
        <w:t>n</w:t>
      </w:r>
      <w:r w:rsidRPr="00E5604F">
        <w:rPr>
          <w:rFonts w:asciiTheme="minorHAnsi" w:hAnsiTheme="minorHAnsi" w:cstheme="minorHAnsi"/>
          <w:position w:val="-1"/>
        </w:rPr>
        <w:t>d</w:t>
      </w:r>
      <w:r w:rsidRPr="00E5604F">
        <w:rPr>
          <w:rFonts w:asciiTheme="minorHAnsi" w:hAnsiTheme="minorHAnsi" w:cstheme="minorHAnsi"/>
          <w:spacing w:val="8"/>
          <w:position w:val="-1"/>
        </w:rPr>
        <w:t xml:space="preserve"> </w:t>
      </w:r>
      <w:r w:rsidRPr="00E5604F">
        <w:rPr>
          <w:rFonts w:asciiTheme="minorHAnsi" w:hAnsiTheme="minorHAnsi" w:cstheme="minorHAnsi"/>
          <w:spacing w:val="3"/>
          <w:position w:val="-1"/>
        </w:rPr>
        <w:t>c</w:t>
      </w:r>
      <w:r w:rsidRPr="00E5604F">
        <w:rPr>
          <w:rFonts w:asciiTheme="minorHAnsi" w:hAnsiTheme="minorHAnsi" w:cstheme="minorHAnsi"/>
          <w:spacing w:val="6"/>
          <w:position w:val="-1"/>
        </w:rPr>
        <w:t>o</w:t>
      </w:r>
      <w:r w:rsidRPr="00E5604F">
        <w:rPr>
          <w:rFonts w:asciiTheme="minorHAnsi" w:hAnsiTheme="minorHAnsi" w:cstheme="minorHAnsi"/>
          <w:spacing w:val="3"/>
          <w:position w:val="-1"/>
        </w:rPr>
        <w:t>n</w:t>
      </w:r>
      <w:r w:rsidRPr="00E5604F">
        <w:rPr>
          <w:rFonts w:asciiTheme="minorHAnsi" w:hAnsiTheme="minorHAnsi" w:cstheme="minorHAnsi"/>
          <w:spacing w:val="4"/>
          <w:position w:val="-1"/>
        </w:rPr>
        <w:t>st</w:t>
      </w:r>
      <w:r w:rsidRPr="00E5604F">
        <w:rPr>
          <w:rFonts w:asciiTheme="minorHAnsi" w:hAnsiTheme="minorHAnsi" w:cstheme="minorHAnsi"/>
          <w:spacing w:val="5"/>
          <w:position w:val="-1"/>
        </w:rPr>
        <w:t>r</w:t>
      </w:r>
      <w:r w:rsidRPr="00E5604F">
        <w:rPr>
          <w:rFonts w:asciiTheme="minorHAnsi" w:hAnsiTheme="minorHAnsi" w:cstheme="minorHAnsi"/>
          <w:spacing w:val="3"/>
          <w:position w:val="-1"/>
        </w:rPr>
        <w:t>u</w:t>
      </w:r>
      <w:r w:rsidRPr="00E5604F">
        <w:rPr>
          <w:rFonts w:asciiTheme="minorHAnsi" w:hAnsiTheme="minorHAnsi" w:cstheme="minorHAnsi"/>
          <w:spacing w:val="5"/>
          <w:position w:val="-1"/>
        </w:rPr>
        <w:t>c</w:t>
      </w:r>
      <w:r w:rsidRPr="00E5604F">
        <w:rPr>
          <w:rFonts w:asciiTheme="minorHAnsi" w:hAnsiTheme="minorHAnsi" w:cstheme="minorHAnsi"/>
          <w:spacing w:val="2"/>
          <w:position w:val="-1"/>
        </w:rPr>
        <w:t>t</w:t>
      </w:r>
      <w:r w:rsidRPr="00E5604F">
        <w:rPr>
          <w:rFonts w:asciiTheme="minorHAnsi" w:hAnsiTheme="minorHAnsi" w:cstheme="minorHAnsi"/>
          <w:spacing w:val="4"/>
          <w:position w:val="-1"/>
        </w:rPr>
        <w:t>i</w:t>
      </w:r>
      <w:r w:rsidRPr="00E5604F">
        <w:rPr>
          <w:rFonts w:asciiTheme="minorHAnsi" w:hAnsiTheme="minorHAnsi" w:cstheme="minorHAnsi"/>
          <w:spacing w:val="3"/>
          <w:position w:val="-1"/>
        </w:rPr>
        <w:t>v</w:t>
      </w:r>
      <w:r w:rsidRPr="00E5604F">
        <w:rPr>
          <w:rFonts w:asciiTheme="minorHAnsi" w:hAnsiTheme="minorHAnsi" w:cstheme="minorHAnsi"/>
          <w:position w:val="-1"/>
        </w:rPr>
        <w:t xml:space="preserve">e </w:t>
      </w:r>
      <w:r w:rsidRPr="00E5604F">
        <w:rPr>
          <w:rFonts w:asciiTheme="minorHAnsi" w:hAnsiTheme="minorHAnsi" w:cstheme="minorHAnsi"/>
          <w:spacing w:val="3"/>
          <w:position w:val="-1"/>
        </w:rPr>
        <w:t>f</w:t>
      </w:r>
      <w:r w:rsidRPr="00E5604F">
        <w:rPr>
          <w:rFonts w:asciiTheme="minorHAnsi" w:hAnsiTheme="minorHAnsi" w:cstheme="minorHAnsi"/>
          <w:spacing w:val="5"/>
          <w:position w:val="-1"/>
        </w:rPr>
        <w:t>e</w:t>
      </w:r>
      <w:r w:rsidRPr="00E5604F">
        <w:rPr>
          <w:rFonts w:asciiTheme="minorHAnsi" w:hAnsiTheme="minorHAnsi" w:cstheme="minorHAnsi"/>
          <w:spacing w:val="3"/>
          <w:position w:val="-1"/>
        </w:rPr>
        <w:t>ed</w:t>
      </w:r>
      <w:r w:rsidRPr="00E5604F">
        <w:rPr>
          <w:rFonts w:asciiTheme="minorHAnsi" w:hAnsiTheme="minorHAnsi" w:cstheme="minorHAnsi"/>
          <w:spacing w:val="6"/>
          <w:position w:val="-1"/>
        </w:rPr>
        <w:t>b</w:t>
      </w:r>
      <w:r w:rsidRPr="00E5604F">
        <w:rPr>
          <w:rFonts w:asciiTheme="minorHAnsi" w:hAnsiTheme="minorHAnsi" w:cstheme="minorHAnsi"/>
          <w:spacing w:val="5"/>
          <w:position w:val="-1"/>
        </w:rPr>
        <w:t>ac</w:t>
      </w:r>
      <w:r w:rsidRPr="00E5604F">
        <w:rPr>
          <w:rFonts w:asciiTheme="minorHAnsi" w:hAnsiTheme="minorHAnsi" w:cstheme="minorHAnsi"/>
          <w:position w:val="-1"/>
        </w:rPr>
        <w:t>k</w:t>
      </w:r>
      <w:r w:rsidRPr="00E5604F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E5604F">
        <w:rPr>
          <w:rFonts w:asciiTheme="minorHAnsi" w:hAnsiTheme="minorHAnsi" w:cstheme="minorHAnsi"/>
          <w:spacing w:val="4"/>
          <w:position w:val="-1"/>
        </w:rPr>
        <w:t>t</w:t>
      </w:r>
      <w:r w:rsidRPr="00E5604F">
        <w:rPr>
          <w:rFonts w:asciiTheme="minorHAnsi" w:hAnsiTheme="minorHAnsi" w:cstheme="minorHAnsi"/>
          <w:position w:val="-1"/>
        </w:rPr>
        <w:t>o</w:t>
      </w:r>
      <w:r w:rsidRPr="00E5604F">
        <w:rPr>
          <w:rFonts w:asciiTheme="minorHAnsi" w:hAnsiTheme="minorHAnsi" w:cstheme="minorHAnsi"/>
          <w:spacing w:val="9"/>
          <w:position w:val="-1"/>
        </w:rPr>
        <w:t xml:space="preserve"> </w:t>
      </w:r>
      <w:r w:rsidRPr="00E5604F">
        <w:rPr>
          <w:rFonts w:asciiTheme="minorHAnsi" w:hAnsiTheme="minorHAnsi" w:cstheme="minorHAnsi"/>
          <w:spacing w:val="4"/>
          <w:w w:val="99"/>
          <w:position w:val="-1"/>
        </w:rPr>
        <w:t>s</w:t>
      </w:r>
      <w:r w:rsidRPr="00E5604F">
        <w:rPr>
          <w:rFonts w:asciiTheme="minorHAnsi" w:hAnsiTheme="minorHAnsi" w:cstheme="minorHAnsi"/>
          <w:spacing w:val="1"/>
          <w:w w:val="99"/>
          <w:position w:val="-1"/>
        </w:rPr>
        <w:t>u</w:t>
      </w:r>
      <w:r w:rsidRPr="00E5604F">
        <w:rPr>
          <w:rFonts w:asciiTheme="minorHAnsi" w:hAnsiTheme="minorHAnsi" w:cstheme="minorHAnsi"/>
          <w:spacing w:val="6"/>
          <w:w w:val="99"/>
          <w:position w:val="-1"/>
        </w:rPr>
        <w:t>p</w:t>
      </w:r>
      <w:r w:rsidRPr="00E5604F">
        <w:rPr>
          <w:rFonts w:asciiTheme="minorHAnsi" w:hAnsiTheme="minorHAnsi" w:cstheme="minorHAnsi"/>
          <w:spacing w:val="5"/>
          <w:w w:val="99"/>
          <w:position w:val="-1"/>
        </w:rPr>
        <w:t>e</w:t>
      </w:r>
      <w:r w:rsidRPr="00E5604F">
        <w:rPr>
          <w:rFonts w:asciiTheme="minorHAnsi" w:hAnsiTheme="minorHAnsi" w:cstheme="minorHAnsi"/>
          <w:spacing w:val="3"/>
          <w:w w:val="99"/>
          <w:position w:val="-1"/>
        </w:rPr>
        <w:t>r</w:t>
      </w:r>
      <w:r w:rsidRPr="00E5604F">
        <w:rPr>
          <w:rFonts w:asciiTheme="minorHAnsi" w:hAnsiTheme="minorHAnsi" w:cstheme="minorHAnsi"/>
          <w:spacing w:val="4"/>
          <w:w w:val="99"/>
          <w:position w:val="-1"/>
        </w:rPr>
        <w:t>i</w:t>
      </w:r>
      <w:r w:rsidRPr="00E5604F">
        <w:rPr>
          <w:rFonts w:asciiTheme="minorHAnsi" w:hAnsiTheme="minorHAnsi" w:cstheme="minorHAnsi"/>
          <w:spacing w:val="3"/>
          <w:w w:val="99"/>
          <w:position w:val="-1"/>
        </w:rPr>
        <w:t>o</w:t>
      </w:r>
      <w:r w:rsidRPr="00E5604F">
        <w:rPr>
          <w:rFonts w:asciiTheme="minorHAnsi" w:hAnsiTheme="minorHAnsi" w:cstheme="minorHAnsi"/>
          <w:spacing w:val="5"/>
          <w:w w:val="99"/>
          <w:position w:val="-1"/>
        </w:rPr>
        <w:t>r</w:t>
      </w:r>
      <w:r w:rsidRPr="00E5604F">
        <w:rPr>
          <w:rFonts w:asciiTheme="minorHAnsi" w:hAnsiTheme="minorHAnsi" w:cstheme="minorHAnsi"/>
          <w:w w:val="99"/>
          <w:position w:val="-1"/>
        </w:rPr>
        <w:t>s</w:t>
      </w:r>
      <w:r w:rsidRPr="00E5604F">
        <w:rPr>
          <w:rFonts w:asciiTheme="minorHAnsi" w:hAnsiTheme="minorHAnsi" w:cstheme="minorHAnsi"/>
          <w:spacing w:val="-30"/>
          <w:position w:val="-1"/>
        </w:rPr>
        <w:t xml:space="preserve"> </w:t>
      </w:r>
      <w:r w:rsidRPr="00E5604F">
        <w:rPr>
          <w:rFonts w:asciiTheme="minorHAnsi" w:hAnsiTheme="minorHAnsi" w:cstheme="minorHAnsi"/>
          <w:position w:val="-1"/>
        </w:rPr>
        <w:t>.</w:t>
      </w:r>
    </w:p>
    <w:p w14:paraId="71FE872D" w14:textId="77777777" w:rsidR="00B55A2C" w:rsidRPr="00E5604F" w:rsidRDefault="00E5604F">
      <w:pPr>
        <w:spacing w:before="1"/>
        <w:rPr>
          <w:rFonts w:asciiTheme="minorHAnsi" w:hAnsiTheme="minorHAnsi" w:cstheme="minorHAnsi"/>
        </w:rPr>
      </w:pPr>
      <w:r w:rsidRPr="00E5604F">
        <w:rPr>
          <w:rFonts w:asciiTheme="minorHAnsi" w:eastAsia="Segoe MDL2 Assets" w:hAnsiTheme="minorHAnsi" w:cstheme="minorHAnsi"/>
          <w:w w:val="45"/>
        </w:rPr>
        <w:t xml:space="preserve">  </w:t>
      </w:r>
      <w:r w:rsidRPr="00E5604F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E5604F">
        <w:rPr>
          <w:rFonts w:asciiTheme="minorHAnsi" w:hAnsiTheme="minorHAnsi" w:cstheme="minorHAnsi"/>
          <w:spacing w:val="6"/>
        </w:rPr>
        <w:t>W</w:t>
      </w:r>
      <w:r w:rsidRPr="00E5604F">
        <w:rPr>
          <w:rFonts w:asciiTheme="minorHAnsi" w:hAnsiTheme="minorHAnsi" w:cstheme="minorHAnsi"/>
          <w:spacing w:val="4"/>
        </w:rPr>
        <w:t>illi</w:t>
      </w:r>
      <w:r w:rsidRPr="00E5604F">
        <w:rPr>
          <w:rFonts w:asciiTheme="minorHAnsi" w:hAnsiTheme="minorHAnsi" w:cstheme="minorHAnsi"/>
          <w:spacing w:val="3"/>
        </w:rPr>
        <w:t>ngn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</w:rPr>
        <w:t>s</w:t>
      </w:r>
      <w:r w:rsidRPr="00E5604F">
        <w:rPr>
          <w:rFonts w:asciiTheme="minorHAnsi" w:hAnsiTheme="minorHAnsi" w:cstheme="minorHAnsi"/>
          <w:spacing w:val="-1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t</w:t>
      </w:r>
      <w:r w:rsidRPr="00E5604F">
        <w:rPr>
          <w:rFonts w:asciiTheme="minorHAnsi" w:hAnsiTheme="minorHAnsi" w:cstheme="minorHAnsi"/>
        </w:rPr>
        <w:t>o</w:t>
      </w:r>
      <w:r w:rsidRPr="00E5604F">
        <w:rPr>
          <w:rFonts w:asciiTheme="minorHAnsi" w:hAnsiTheme="minorHAnsi" w:cstheme="minorHAnsi"/>
          <w:spacing w:val="9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3"/>
        </w:rPr>
        <w:t>ha</w:t>
      </w:r>
      <w:r w:rsidRPr="00E5604F">
        <w:rPr>
          <w:rFonts w:asciiTheme="minorHAnsi" w:hAnsiTheme="minorHAnsi" w:cstheme="minorHAnsi"/>
          <w:spacing w:val="5"/>
        </w:rPr>
        <w:t>r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4"/>
        </w:rPr>
        <w:t xml:space="preserve"> s</w:t>
      </w:r>
      <w:r w:rsidRPr="00E5604F">
        <w:rPr>
          <w:rFonts w:asciiTheme="minorHAnsi" w:hAnsiTheme="minorHAnsi" w:cstheme="minorHAnsi"/>
          <w:spacing w:val="3"/>
        </w:rPr>
        <w:t>k</w:t>
      </w:r>
      <w:r w:rsidRPr="00E5604F">
        <w:rPr>
          <w:rFonts w:asciiTheme="minorHAnsi" w:hAnsiTheme="minorHAnsi" w:cstheme="minorHAnsi"/>
          <w:spacing w:val="4"/>
        </w:rPr>
        <w:t>ills</w:t>
      </w:r>
      <w:r w:rsidRPr="00E5604F">
        <w:rPr>
          <w:rFonts w:asciiTheme="minorHAnsi" w:hAnsiTheme="minorHAnsi" w:cstheme="minorHAnsi"/>
        </w:rPr>
        <w:t>,</w:t>
      </w:r>
      <w:r w:rsidRPr="00E5604F">
        <w:rPr>
          <w:rFonts w:asciiTheme="minorHAnsi" w:hAnsiTheme="minorHAnsi" w:cstheme="minorHAnsi"/>
          <w:spacing w:val="3"/>
        </w:rPr>
        <w:t xml:space="preserve"> kn</w:t>
      </w:r>
      <w:r w:rsidRPr="00E5604F">
        <w:rPr>
          <w:rFonts w:asciiTheme="minorHAnsi" w:hAnsiTheme="minorHAnsi" w:cstheme="minorHAnsi"/>
          <w:spacing w:val="8"/>
        </w:rPr>
        <w:t>o</w:t>
      </w:r>
      <w:r w:rsidRPr="00E5604F">
        <w:rPr>
          <w:rFonts w:asciiTheme="minorHAnsi" w:hAnsiTheme="minorHAnsi" w:cstheme="minorHAnsi"/>
        </w:rPr>
        <w:t>w</w:t>
      </w:r>
      <w:r w:rsidRPr="00E5604F">
        <w:rPr>
          <w:rFonts w:asciiTheme="minorHAnsi" w:hAnsiTheme="minorHAnsi" w:cstheme="minorHAnsi"/>
          <w:spacing w:val="5"/>
        </w:rPr>
        <w:t>le</w:t>
      </w:r>
      <w:r w:rsidRPr="00E5604F">
        <w:rPr>
          <w:rFonts w:asciiTheme="minorHAnsi" w:hAnsiTheme="minorHAnsi" w:cstheme="minorHAnsi"/>
          <w:spacing w:val="6"/>
        </w:rPr>
        <w:t>d</w:t>
      </w:r>
      <w:r w:rsidRPr="00E5604F">
        <w:rPr>
          <w:rFonts w:asciiTheme="minorHAnsi" w:hAnsiTheme="minorHAnsi" w:cstheme="minorHAnsi"/>
          <w:spacing w:val="3"/>
        </w:rPr>
        <w:t>g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</w:rPr>
        <w:t>,</w:t>
      </w:r>
      <w:r w:rsidRPr="00E5604F">
        <w:rPr>
          <w:rFonts w:asciiTheme="minorHAnsi" w:hAnsiTheme="minorHAnsi" w:cstheme="minorHAnsi"/>
          <w:spacing w:val="-1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5"/>
        </w:rPr>
        <w:t xml:space="preserve"> e</w:t>
      </w:r>
      <w:r w:rsidRPr="00E5604F">
        <w:rPr>
          <w:rFonts w:asciiTheme="minorHAnsi" w:hAnsiTheme="minorHAnsi" w:cstheme="minorHAnsi"/>
          <w:spacing w:val="1"/>
        </w:rPr>
        <w:t>x</w:t>
      </w:r>
      <w:r w:rsidRPr="00E5604F">
        <w:rPr>
          <w:rFonts w:asciiTheme="minorHAnsi" w:hAnsiTheme="minorHAnsi" w:cstheme="minorHAnsi"/>
          <w:spacing w:val="6"/>
        </w:rPr>
        <w:t>p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3"/>
        </w:rPr>
        <w:t>r</w:t>
      </w:r>
      <w:r w:rsidRPr="00E5604F">
        <w:rPr>
          <w:rFonts w:asciiTheme="minorHAnsi" w:hAnsiTheme="minorHAnsi" w:cstheme="minorHAnsi"/>
          <w:spacing w:val="4"/>
        </w:rPr>
        <w:t>tis</w:t>
      </w:r>
      <w:r w:rsidRPr="00E5604F">
        <w:rPr>
          <w:rFonts w:asciiTheme="minorHAnsi" w:hAnsiTheme="minorHAnsi" w:cstheme="minorHAnsi"/>
          <w:spacing w:val="14"/>
        </w:rPr>
        <w:t>e</w:t>
      </w:r>
      <w:r w:rsidRPr="00E5604F">
        <w:rPr>
          <w:rFonts w:asciiTheme="minorHAnsi" w:hAnsiTheme="minorHAnsi" w:cstheme="minorHAnsi"/>
        </w:rPr>
        <w:t>.</w:t>
      </w:r>
    </w:p>
    <w:p w14:paraId="4C94BCE3" w14:textId="77777777" w:rsidR="00B55A2C" w:rsidRPr="00E5604F" w:rsidRDefault="00E5604F">
      <w:pPr>
        <w:spacing w:before="1" w:line="467" w:lineRule="auto"/>
        <w:ind w:right="199"/>
        <w:rPr>
          <w:rFonts w:asciiTheme="minorHAnsi" w:hAnsiTheme="minorHAnsi" w:cstheme="minorHAnsi"/>
        </w:rPr>
      </w:pPr>
      <w:r w:rsidRPr="00E5604F">
        <w:rPr>
          <w:rFonts w:asciiTheme="minorHAnsi" w:eastAsia="Segoe MDL2 Assets" w:hAnsiTheme="minorHAnsi" w:cstheme="minorHAnsi"/>
          <w:w w:val="45"/>
        </w:rPr>
        <w:t xml:space="preserve">  </w:t>
      </w:r>
      <w:r w:rsidRPr="00E5604F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G</w:t>
      </w:r>
      <w:r w:rsidRPr="00E5604F">
        <w:rPr>
          <w:rFonts w:asciiTheme="minorHAnsi" w:hAnsiTheme="minorHAnsi" w:cstheme="minorHAnsi"/>
          <w:spacing w:val="3"/>
        </w:rPr>
        <w:t>o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1"/>
        </w:rPr>
        <w:t>n</w:t>
      </w:r>
      <w:r w:rsidRPr="00E5604F">
        <w:rPr>
          <w:rFonts w:asciiTheme="minorHAnsi" w:hAnsiTheme="minorHAnsi" w:cstheme="minorHAnsi"/>
        </w:rPr>
        <w:t>g</w:t>
      </w:r>
      <w:r w:rsidRPr="00E5604F">
        <w:rPr>
          <w:rFonts w:asciiTheme="minorHAnsi" w:hAnsiTheme="minorHAnsi" w:cstheme="minorHAnsi"/>
          <w:spacing w:val="-1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t</w:t>
      </w:r>
      <w:r w:rsidRPr="00E5604F">
        <w:rPr>
          <w:rFonts w:asciiTheme="minorHAnsi" w:hAnsiTheme="minorHAnsi" w:cstheme="minorHAnsi"/>
          <w:spacing w:val="1"/>
        </w:rPr>
        <w:t>h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3"/>
        </w:rPr>
        <w:t xml:space="preserve"> e</w:t>
      </w:r>
      <w:r w:rsidRPr="00E5604F">
        <w:rPr>
          <w:rFonts w:asciiTheme="minorHAnsi" w:hAnsiTheme="minorHAnsi" w:cstheme="minorHAnsi"/>
          <w:spacing w:val="1"/>
        </w:rPr>
        <w:t>x</w:t>
      </w:r>
      <w:r w:rsidRPr="00E5604F">
        <w:rPr>
          <w:rFonts w:asciiTheme="minorHAnsi" w:hAnsiTheme="minorHAnsi" w:cstheme="minorHAnsi"/>
          <w:spacing w:val="2"/>
        </w:rPr>
        <w:t>t</w:t>
      </w:r>
      <w:r w:rsidRPr="00E5604F">
        <w:rPr>
          <w:rFonts w:asciiTheme="minorHAnsi" w:hAnsiTheme="minorHAnsi" w:cstheme="minorHAnsi"/>
          <w:spacing w:val="3"/>
        </w:rPr>
        <w:t>r</w:t>
      </w:r>
      <w:r w:rsidRPr="00E5604F">
        <w:rPr>
          <w:rFonts w:asciiTheme="minorHAnsi" w:hAnsiTheme="minorHAnsi" w:cstheme="minorHAnsi"/>
        </w:rPr>
        <w:t>a</w:t>
      </w:r>
      <w:r w:rsidRPr="00E5604F">
        <w:rPr>
          <w:rFonts w:asciiTheme="minorHAnsi" w:hAnsiTheme="minorHAnsi" w:cstheme="minorHAnsi"/>
          <w:spacing w:val="1"/>
        </w:rPr>
        <w:t xml:space="preserve"> </w:t>
      </w:r>
      <w:r w:rsidRPr="00E5604F">
        <w:rPr>
          <w:rFonts w:asciiTheme="minorHAnsi" w:hAnsiTheme="minorHAnsi" w:cstheme="minorHAnsi"/>
          <w:spacing w:val="-1"/>
        </w:rPr>
        <w:t>m</w:t>
      </w:r>
      <w:r w:rsidRPr="00E5604F">
        <w:rPr>
          <w:rFonts w:asciiTheme="minorHAnsi" w:hAnsiTheme="minorHAnsi" w:cstheme="minorHAnsi"/>
          <w:spacing w:val="2"/>
        </w:rPr>
        <w:t>il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1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t</w:t>
      </w:r>
      <w:r w:rsidRPr="00E5604F">
        <w:rPr>
          <w:rFonts w:asciiTheme="minorHAnsi" w:hAnsiTheme="minorHAnsi" w:cstheme="minorHAnsi"/>
        </w:rPr>
        <w:t>o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-1"/>
        </w:rPr>
        <w:t>m</w:t>
      </w:r>
      <w:r w:rsidRPr="00E5604F">
        <w:rPr>
          <w:rFonts w:asciiTheme="minorHAnsi" w:hAnsiTheme="minorHAnsi" w:cstheme="minorHAnsi"/>
          <w:spacing w:val="8"/>
        </w:rPr>
        <w:t>a</w:t>
      </w:r>
      <w:r w:rsidRPr="00E5604F">
        <w:rPr>
          <w:rFonts w:asciiTheme="minorHAnsi" w:hAnsiTheme="minorHAnsi" w:cstheme="minorHAnsi"/>
          <w:spacing w:val="1"/>
        </w:rPr>
        <w:t>k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1"/>
        </w:rPr>
        <w:t xml:space="preserve"> </w:t>
      </w:r>
      <w:r w:rsidRPr="00E5604F">
        <w:rPr>
          <w:rFonts w:asciiTheme="minorHAnsi" w:hAnsiTheme="minorHAnsi" w:cstheme="minorHAnsi"/>
        </w:rPr>
        <w:t>a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d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1"/>
        </w:rPr>
        <w:t>ff</w:t>
      </w:r>
      <w:r w:rsidRPr="00E5604F">
        <w:rPr>
          <w:rFonts w:asciiTheme="minorHAnsi" w:hAnsiTheme="minorHAnsi" w:cstheme="minorHAnsi"/>
          <w:spacing w:val="3"/>
        </w:rPr>
        <w:t>ere</w:t>
      </w:r>
      <w:r w:rsidRPr="00E5604F">
        <w:rPr>
          <w:rFonts w:asciiTheme="minorHAnsi" w:hAnsiTheme="minorHAnsi" w:cstheme="minorHAnsi"/>
          <w:spacing w:val="1"/>
        </w:rPr>
        <w:t>n</w:t>
      </w:r>
      <w:r w:rsidRPr="00E5604F">
        <w:rPr>
          <w:rFonts w:asciiTheme="minorHAnsi" w:hAnsiTheme="minorHAnsi" w:cstheme="minorHAnsi"/>
          <w:spacing w:val="3"/>
        </w:rPr>
        <w:t>ce</w:t>
      </w:r>
      <w:r w:rsidRPr="00E5604F">
        <w:rPr>
          <w:rFonts w:asciiTheme="minorHAnsi" w:hAnsiTheme="minorHAnsi" w:cstheme="minorHAnsi"/>
        </w:rPr>
        <w:t>,</w:t>
      </w:r>
      <w:r w:rsidRPr="00E5604F">
        <w:rPr>
          <w:rFonts w:asciiTheme="minorHAnsi" w:hAnsiTheme="minorHAnsi" w:cstheme="minorHAnsi"/>
          <w:spacing w:val="-4"/>
        </w:rPr>
        <w:t xml:space="preserve"> </w:t>
      </w:r>
      <w:r w:rsidRPr="00E5604F">
        <w:rPr>
          <w:rFonts w:asciiTheme="minorHAnsi" w:hAnsiTheme="minorHAnsi" w:cstheme="minorHAnsi"/>
          <w:spacing w:val="1"/>
        </w:rPr>
        <w:t>h</w:t>
      </w:r>
      <w:r w:rsidRPr="00E5604F">
        <w:rPr>
          <w:rFonts w:asciiTheme="minorHAnsi" w:hAnsiTheme="minorHAnsi" w:cstheme="minorHAnsi"/>
          <w:spacing w:val="3"/>
        </w:rPr>
        <w:t>a</w:t>
      </w:r>
      <w:r w:rsidRPr="00E5604F">
        <w:rPr>
          <w:rFonts w:asciiTheme="minorHAnsi" w:hAnsiTheme="minorHAnsi" w:cstheme="minorHAnsi"/>
          <w:spacing w:val="1"/>
        </w:rPr>
        <w:t>v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1"/>
        </w:rPr>
        <w:t>n</w:t>
      </w:r>
      <w:r w:rsidRPr="00E5604F">
        <w:rPr>
          <w:rFonts w:asciiTheme="minorHAnsi" w:hAnsiTheme="minorHAnsi" w:cstheme="minorHAnsi"/>
        </w:rPr>
        <w:t>g</w:t>
      </w:r>
      <w:r w:rsidRPr="00E5604F">
        <w:rPr>
          <w:rFonts w:asciiTheme="minorHAnsi" w:hAnsiTheme="minorHAnsi" w:cstheme="minorHAnsi"/>
          <w:spacing w:val="-1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t</w:t>
      </w:r>
      <w:r w:rsidRPr="00E5604F">
        <w:rPr>
          <w:rFonts w:asciiTheme="minorHAnsi" w:hAnsiTheme="minorHAnsi" w:cstheme="minorHAnsi"/>
          <w:spacing w:val="1"/>
        </w:rPr>
        <w:t>h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3"/>
        </w:rPr>
        <w:t xml:space="preserve"> dr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1"/>
        </w:rPr>
        <w:t>v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1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t</w:t>
      </w:r>
      <w:r w:rsidRPr="00E5604F">
        <w:rPr>
          <w:rFonts w:asciiTheme="minorHAnsi" w:hAnsiTheme="minorHAnsi" w:cstheme="minorHAnsi"/>
        </w:rPr>
        <w:t>o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l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3"/>
        </w:rPr>
        <w:t>a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1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a</w:t>
      </w:r>
      <w:r w:rsidRPr="00E5604F">
        <w:rPr>
          <w:rFonts w:asciiTheme="minorHAnsi" w:hAnsiTheme="minorHAnsi" w:cstheme="minorHAnsi"/>
          <w:spacing w:val="1"/>
        </w:rPr>
        <w:t>n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3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s</w:t>
      </w:r>
      <w:r w:rsidRPr="00E5604F">
        <w:rPr>
          <w:rFonts w:asciiTheme="minorHAnsi" w:hAnsiTheme="minorHAnsi" w:cstheme="minorHAnsi"/>
          <w:spacing w:val="1"/>
        </w:rPr>
        <w:t>u</w:t>
      </w:r>
      <w:r w:rsidRPr="00E5604F">
        <w:rPr>
          <w:rFonts w:asciiTheme="minorHAnsi" w:hAnsiTheme="minorHAnsi" w:cstheme="minorHAnsi"/>
          <w:spacing w:val="3"/>
        </w:rPr>
        <w:t>ccee</w:t>
      </w:r>
      <w:r w:rsidRPr="00E5604F">
        <w:rPr>
          <w:rFonts w:asciiTheme="minorHAnsi" w:hAnsiTheme="minorHAnsi" w:cstheme="minorHAnsi"/>
          <w:spacing w:val="12"/>
        </w:rPr>
        <w:t>d</w:t>
      </w:r>
      <w:r w:rsidRPr="00E5604F">
        <w:rPr>
          <w:rFonts w:asciiTheme="minorHAnsi" w:hAnsiTheme="minorHAnsi" w:cstheme="minorHAnsi"/>
        </w:rPr>
        <w:t xml:space="preserve">. </w:t>
      </w:r>
      <w:r w:rsidRPr="00E5604F">
        <w:rPr>
          <w:rFonts w:asciiTheme="minorHAnsi" w:hAnsiTheme="minorHAnsi" w:cstheme="minorHAnsi"/>
          <w:spacing w:val="2"/>
        </w:rPr>
        <w:t>K</w:t>
      </w:r>
      <w:r w:rsidRPr="00E5604F">
        <w:rPr>
          <w:rFonts w:asciiTheme="minorHAnsi" w:hAnsiTheme="minorHAnsi" w:cstheme="minorHAnsi"/>
          <w:spacing w:val="3"/>
        </w:rPr>
        <w:t>E</w:t>
      </w:r>
      <w:r w:rsidRPr="00E5604F">
        <w:rPr>
          <w:rFonts w:asciiTheme="minorHAnsi" w:hAnsiTheme="minorHAnsi" w:cstheme="minorHAnsi"/>
        </w:rPr>
        <w:t>Y</w:t>
      </w:r>
      <w:r w:rsidRPr="00E5604F">
        <w:rPr>
          <w:rFonts w:asciiTheme="minorHAnsi" w:hAnsiTheme="minorHAnsi" w:cstheme="minorHAnsi"/>
          <w:spacing w:val="-6"/>
        </w:rPr>
        <w:t xml:space="preserve"> </w:t>
      </w:r>
      <w:r w:rsidRPr="00E5604F">
        <w:rPr>
          <w:rFonts w:asciiTheme="minorHAnsi" w:hAnsiTheme="minorHAnsi" w:cstheme="minorHAnsi"/>
          <w:spacing w:val="1"/>
        </w:rPr>
        <w:t>C</w:t>
      </w:r>
      <w:r w:rsidRPr="00E5604F">
        <w:rPr>
          <w:rFonts w:asciiTheme="minorHAnsi" w:hAnsiTheme="minorHAnsi" w:cstheme="minorHAnsi"/>
          <w:spacing w:val="2"/>
        </w:rPr>
        <w:t>O</w:t>
      </w:r>
      <w:r w:rsidRPr="00E5604F">
        <w:rPr>
          <w:rFonts w:asciiTheme="minorHAnsi" w:hAnsiTheme="minorHAnsi" w:cstheme="minorHAnsi"/>
          <w:spacing w:val="3"/>
        </w:rPr>
        <w:t>M</w:t>
      </w:r>
      <w:r w:rsidRPr="00E5604F">
        <w:rPr>
          <w:rFonts w:asciiTheme="minorHAnsi" w:hAnsiTheme="minorHAnsi" w:cstheme="minorHAnsi"/>
          <w:spacing w:val="4"/>
        </w:rPr>
        <w:t>P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3"/>
        </w:rPr>
        <w:t>TE</w:t>
      </w:r>
      <w:r w:rsidRPr="00E5604F">
        <w:rPr>
          <w:rFonts w:asciiTheme="minorHAnsi" w:hAnsiTheme="minorHAnsi" w:cstheme="minorHAnsi"/>
          <w:spacing w:val="2"/>
        </w:rPr>
        <w:t>N</w:t>
      </w:r>
      <w:r w:rsidRPr="00E5604F">
        <w:rPr>
          <w:rFonts w:asciiTheme="minorHAnsi" w:hAnsiTheme="minorHAnsi" w:cstheme="minorHAnsi"/>
          <w:spacing w:val="1"/>
        </w:rPr>
        <w:t>C</w:t>
      </w:r>
      <w:r w:rsidRPr="00E5604F">
        <w:rPr>
          <w:rFonts w:asciiTheme="minorHAnsi" w:hAnsiTheme="minorHAnsi" w:cstheme="minorHAnsi"/>
          <w:spacing w:val="3"/>
        </w:rPr>
        <w:t>IE</w:t>
      </w:r>
      <w:r w:rsidRPr="00E5604F">
        <w:rPr>
          <w:rFonts w:asciiTheme="minorHAnsi" w:hAnsiTheme="minorHAnsi" w:cstheme="minorHAnsi"/>
        </w:rPr>
        <w:t>S</w:t>
      </w:r>
    </w:p>
    <w:p w14:paraId="011F2DE8" w14:textId="77777777" w:rsidR="00B55A2C" w:rsidRPr="00E5604F" w:rsidRDefault="00E5604F">
      <w:pPr>
        <w:spacing w:before="19"/>
        <w:rPr>
          <w:rFonts w:asciiTheme="minorHAnsi" w:hAnsiTheme="minorHAnsi" w:cstheme="minorHAnsi"/>
        </w:rPr>
      </w:pPr>
      <w:r w:rsidRPr="00E5604F">
        <w:rPr>
          <w:rFonts w:asciiTheme="minorHAnsi" w:eastAsia="Segoe MDL2 Assets" w:hAnsiTheme="minorHAnsi" w:cstheme="minorHAnsi"/>
          <w:w w:val="45"/>
        </w:rPr>
        <w:t xml:space="preserve">  </w:t>
      </w:r>
      <w:r w:rsidRPr="00E5604F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B</w:t>
      </w:r>
      <w:r w:rsidRPr="00E5604F">
        <w:rPr>
          <w:rFonts w:asciiTheme="minorHAnsi" w:hAnsiTheme="minorHAnsi" w:cstheme="minorHAnsi"/>
          <w:spacing w:val="3"/>
        </w:rPr>
        <w:t>r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1"/>
        </w:rPr>
        <w:t>ng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1"/>
        </w:rPr>
        <w:t>n</w:t>
      </w:r>
      <w:r w:rsidRPr="00E5604F">
        <w:rPr>
          <w:rFonts w:asciiTheme="minorHAnsi" w:hAnsiTheme="minorHAnsi" w:cstheme="minorHAnsi"/>
        </w:rPr>
        <w:t>g</w:t>
      </w:r>
      <w:r w:rsidRPr="00E5604F">
        <w:rPr>
          <w:rFonts w:asciiTheme="minorHAnsi" w:hAnsiTheme="minorHAnsi" w:cstheme="minorHAnsi"/>
          <w:spacing w:val="-3"/>
        </w:rPr>
        <w:t xml:space="preserve"> </w:t>
      </w:r>
      <w:r w:rsidRPr="00E5604F">
        <w:rPr>
          <w:rFonts w:asciiTheme="minorHAnsi" w:hAnsiTheme="minorHAnsi" w:cstheme="minorHAnsi"/>
          <w:spacing w:val="1"/>
        </w:rPr>
        <w:t>g</w:t>
      </w:r>
      <w:r w:rsidRPr="00E5604F">
        <w:rPr>
          <w:rFonts w:asciiTheme="minorHAnsi" w:hAnsiTheme="minorHAnsi" w:cstheme="minorHAnsi"/>
          <w:spacing w:val="3"/>
        </w:rPr>
        <w:t>oo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2"/>
        </w:rPr>
        <w:t xml:space="preserve"> i</w:t>
      </w:r>
      <w:r w:rsidRPr="00E5604F">
        <w:rPr>
          <w:rFonts w:asciiTheme="minorHAnsi" w:hAnsiTheme="minorHAnsi" w:cstheme="minorHAnsi"/>
          <w:spacing w:val="3"/>
        </w:rPr>
        <w:t>d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3"/>
        </w:rPr>
        <w:t>a</w:t>
      </w:r>
      <w:r w:rsidRPr="00E5604F">
        <w:rPr>
          <w:rFonts w:asciiTheme="minorHAnsi" w:hAnsiTheme="minorHAnsi" w:cstheme="minorHAnsi"/>
        </w:rPr>
        <w:t xml:space="preserve">s </w:t>
      </w:r>
      <w:r w:rsidRPr="00E5604F">
        <w:rPr>
          <w:rFonts w:asciiTheme="minorHAnsi" w:hAnsiTheme="minorHAnsi" w:cstheme="minorHAnsi"/>
          <w:spacing w:val="2"/>
        </w:rPr>
        <w:t>t</w:t>
      </w:r>
      <w:r w:rsidRPr="00E5604F">
        <w:rPr>
          <w:rFonts w:asciiTheme="minorHAnsi" w:hAnsiTheme="minorHAnsi" w:cstheme="minorHAnsi"/>
        </w:rPr>
        <w:t>o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li</w:t>
      </w:r>
      <w:r w:rsidRPr="00E5604F">
        <w:rPr>
          <w:rFonts w:asciiTheme="minorHAnsi" w:hAnsiTheme="minorHAnsi" w:cstheme="minorHAnsi"/>
          <w:spacing w:val="1"/>
        </w:rPr>
        <w:t>f</w:t>
      </w:r>
      <w:r w:rsidRPr="00E5604F">
        <w:rPr>
          <w:rFonts w:asciiTheme="minorHAnsi" w:hAnsiTheme="minorHAnsi" w:cstheme="minorHAnsi"/>
          <w:spacing w:val="3"/>
        </w:rPr>
        <w:t>e</w:t>
      </w:r>
      <w:r w:rsidRPr="00E5604F">
        <w:rPr>
          <w:rFonts w:asciiTheme="minorHAnsi" w:hAnsiTheme="minorHAnsi" w:cstheme="minorHAnsi"/>
        </w:rPr>
        <w:t>.</w:t>
      </w:r>
    </w:p>
    <w:p w14:paraId="2430BDCD" w14:textId="77777777" w:rsidR="00B55A2C" w:rsidRPr="00E5604F" w:rsidRDefault="00E5604F">
      <w:pPr>
        <w:spacing w:before="1"/>
        <w:rPr>
          <w:rFonts w:asciiTheme="minorHAnsi" w:hAnsiTheme="minorHAnsi" w:cstheme="minorHAnsi"/>
        </w:rPr>
      </w:pPr>
      <w:r w:rsidRPr="00E5604F">
        <w:rPr>
          <w:rFonts w:asciiTheme="minorHAnsi" w:eastAsia="Segoe MDL2 Assets" w:hAnsiTheme="minorHAnsi" w:cstheme="minorHAnsi"/>
          <w:w w:val="45"/>
        </w:rPr>
        <w:t xml:space="preserve">  </w:t>
      </w:r>
      <w:r w:rsidRPr="00E5604F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Cl</w:t>
      </w:r>
      <w:r w:rsidRPr="00E5604F">
        <w:rPr>
          <w:rFonts w:asciiTheme="minorHAnsi" w:hAnsiTheme="minorHAnsi" w:cstheme="minorHAnsi"/>
          <w:spacing w:val="5"/>
        </w:rPr>
        <w:t>ea</w:t>
      </w:r>
      <w:r w:rsidRPr="00E5604F">
        <w:rPr>
          <w:rFonts w:asciiTheme="minorHAnsi" w:hAnsiTheme="minorHAnsi" w:cstheme="minorHAnsi"/>
        </w:rPr>
        <w:t>r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5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3"/>
        </w:rPr>
        <w:t>nfo</w:t>
      </w:r>
      <w:r w:rsidRPr="00E5604F">
        <w:rPr>
          <w:rFonts w:asciiTheme="minorHAnsi" w:hAnsiTheme="minorHAnsi" w:cstheme="minorHAnsi"/>
          <w:spacing w:val="5"/>
        </w:rPr>
        <w:t>r</w:t>
      </w:r>
      <w:r w:rsidRPr="00E5604F">
        <w:rPr>
          <w:rFonts w:asciiTheme="minorHAnsi" w:hAnsiTheme="minorHAnsi" w:cstheme="minorHAnsi"/>
          <w:spacing w:val="1"/>
        </w:rPr>
        <w:t>m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4"/>
        </w:rPr>
        <w:t>ti</w:t>
      </w:r>
      <w:r w:rsidRPr="00E5604F">
        <w:rPr>
          <w:rFonts w:asciiTheme="minorHAnsi" w:hAnsiTheme="minorHAnsi" w:cstheme="minorHAnsi"/>
          <w:spacing w:val="3"/>
        </w:rPr>
        <w:t>v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3"/>
        </w:rPr>
        <w:t xml:space="preserve"> </w:t>
      </w:r>
      <w:r w:rsidRPr="00E5604F">
        <w:rPr>
          <w:rFonts w:asciiTheme="minorHAnsi" w:hAnsiTheme="minorHAnsi" w:cstheme="minorHAnsi"/>
        </w:rPr>
        <w:t>w</w:t>
      </w:r>
      <w:r w:rsidRPr="00E5604F">
        <w:rPr>
          <w:rFonts w:asciiTheme="minorHAnsi" w:hAnsiTheme="minorHAnsi" w:cstheme="minorHAnsi"/>
          <w:spacing w:val="6"/>
        </w:rPr>
        <w:t>r</w:t>
      </w:r>
      <w:r w:rsidRPr="00E5604F">
        <w:rPr>
          <w:rFonts w:asciiTheme="minorHAnsi" w:hAnsiTheme="minorHAnsi" w:cstheme="minorHAnsi"/>
          <w:spacing w:val="4"/>
        </w:rPr>
        <w:t>itt</w:t>
      </w:r>
      <w:r w:rsidRPr="00E5604F">
        <w:rPr>
          <w:rFonts w:asciiTheme="minorHAnsi" w:hAnsiTheme="minorHAnsi" w:cstheme="minorHAnsi"/>
          <w:spacing w:val="3"/>
        </w:rPr>
        <w:t>e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2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8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ver</w:t>
      </w:r>
      <w:r w:rsidRPr="00E5604F">
        <w:rPr>
          <w:rFonts w:asciiTheme="minorHAnsi" w:hAnsiTheme="minorHAnsi" w:cstheme="minorHAnsi"/>
          <w:spacing w:val="6"/>
        </w:rPr>
        <w:t>b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</w:rPr>
        <w:t>l</w:t>
      </w:r>
      <w:r w:rsidRPr="00E5604F">
        <w:rPr>
          <w:rFonts w:asciiTheme="minorHAnsi" w:hAnsiTheme="minorHAnsi" w:cstheme="minorHAnsi"/>
          <w:spacing w:val="2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c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3"/>
        </w:rPr>
        <w:t>mmun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5"/>
        </w:rPr>
        <w:t>ca</w:t>
      </w:r>
      <w:r w:rsidRPr="00E5604F">
        <w:rPr>
          <w:rFonts w:asciiTheme="minorHAnsi" w:hAnsiTheme="minorHAnsi" w:cstheme="minorHAnsi"/>
          <w:spacing w:val="4"/>
        </w:rPr>
        <w:t>ti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-6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3"/>
        </w:rPr>
        <w:t>k</w:t>
      </w:r>
      <w:r w:rsidRPr="00E5604F">
        <w:rPr>
          <w:rFonts w:asciiTheme="minorHAnsi" w:hAnsiTheme="minorHAnsi" w:cstheme="minorHAnsi"/>
          <w:spacing w:val="4"/>
        </w:rPr>
        <w:t>ill</w:t>
      </w:r>
      <w:r w:rsidRPr="00E5604F">
        <w:rPr>
          <w:rFonts w:asciiTheme="minorHAnsi" w:hAnsiTheme="minorHAnsi" w:cstheme="minorHAnsi"/>
          <w:spacing w:val="18"/>
        </w:rPr>
        <w:t>s</w:t>
      </w:r>
      <w:r w:rsidRPr="00E5604F">
        <w:rPr>
          <w:rFonts w:asciiTheme="minorHAnsi" w:hAnsiTheme="minorHAnsi" w:cstheme="minorHAnsi"/>
        </w:rPr>
        <w:t>.</w:t>
      </w:r>
    </w:p>
    <w:p w14:paraId="7CEE34DE" w14:textId="77777777" w:rsidR="00B55A2C" w:rsidRPr="00E5604F" w:rsidRDefault="00E5604F">
      <w:pPr>
        <w:spacing w:before="1"/>
        <w:rPr>
          <w:rFonts w:asciiTheme="minorHAnsi" w:hAnsiTheme="minorHAnsi" w:cstheme="minorHAnsi"/>
        </w:rPr>
      </w:pPr>
      <w:r w:rsidRPr="00E5604F">
        <w:rPr>
          <w:rFonts w:asciiTheme="minorHAnsi" w:eastAsia="Segoe MDL2 Assets" w:hAnsiTheme="minorHAnsi" w:cstheme="minorHAnsi"/>
          <w:w w:val="45"/>
        </w:rPr>
        <w:t xml:space="preserve">  </w:t>
      </w:r>
      <w:r w:rsidRPr="00E5604F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A</w:t>
      </w:r>
      <w:r w:rsidRPr="00E5604F">
        <w:rPr>
          <w:rFonts w:asciiTheme="minorHAnsi" w:hAnsiTheme="minorHAnsi" w:cstheme="minorHAnsi"/>
          <w:spacing w:val="6"/>
        </w:rPr>
        <w:t>b</w:t>
      </w:r>
      <w:r w:rsidRPr="00E5604F">
        <w:rPr>
          <w:rFonts w:asciiTheme="minorHAnsi" w:hAnsiTheme="minorHAnsi" w:cstheme="minorHAnsi"/>
          <w:spacing w:val="4"/>
        </w:rPr>
        <w:t>ilit</w:t>
      </w:r>
      <w:r w:rsidRPr="00E5604F">
        <w:rPr>
          <w:rFonts w:asciiTheme="minorHAnsi" w:hAnsiTheme="minorHAnsi" w:cstheme="minorHAnsi"/>
        </w:rPr>
        <w:t xml:space="preserve">y 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</w:rPr>
        <w:t>o</w:t>
      </w:r>
      <w:r w:rsidRPr="00E5604F">
        <w:rPr>
          <w:rFonts w:asciiTheme="minorHAnsi" w:hAnsiTheme="minorHAnsi" w:cstheme="minorHAnsi"/>
          <w:spacing w:val="9"/>
        </w:rPr>
        <w:t xml:space="preserve"> </w:t>
      </w:r>
      <w:r w:rsidRPr="00E5604F">
        <w:rPr>
          <w:rFonts w:asciiTheme="minorHAnsi" w:hAnsiTheme="minorHAnsi" w:cstheme="minorHAnsi"/>
        </w:rPr>
        <w:t>w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5"/>
        </w:rPr>
        <w:t>r</w:t>
      </w:r>
      <w:r w:rsidRPr="00E5604F">
        <w:rPr>
          <w:rFonts w:asciiTheme="minorHAnsi" w:hAnsiTheme="minorHAnsi" w:cstheme="minorHAnsi"/>
        </w:rPr>
        <w:t>k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6"/>
        </w:rPr>
        <w:t>q</w:t>
      </w:r>
      <w:r w:rsidRPr="00E5604F">
        <w:rPr>
          <w:rFonts w:asciiTheme="minorHAnsi" w:hAnsiTheme="minorHAnsi" w:cstheme="minorHAnsi"/>
          <w:spacing w:val="3"/>
        </w:rPr>
        <w:t>u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5"/>
        </w:rPr>
        <w:t>c</w:t>
      </w:r>
      <w:r w:rsidRPr="00E5604F">
        <w:rPr>
          <w:rFonts w:asciiTheme="minorHAnsi" w:hAnsiTheme="minorHAnsi" w:cstheme="minorHAnsi"/>
          <w:spacing w:val="3"/>
        </w:rPr>
        <w:t>k</w:t>
      </w:r>
      <w:r w:rsidRPr="00E5604F">
        <w:rPr>
          <w:rFonts w:asciiTheme="minorHAnsi" w:hAnsiTheme="minorHAnsi" w:cstheme="minorHAnsi"/>
          <w:spacing w:val="4"/>
        </w:rPr>
        <w:t>l</w:t>
      </w:r>
      <w:r w:rsidRPr="00E5604F">
        <w:rPr>
          <w:rFonts w:asciiTheme="minorHAnsi" w:hAnsiTheme="minorHAnsi" w:cstheme="minorHAnsi"/>
        </w:rPr>
        <w:t xml:space="preserve">y 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3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3"/>
        </w:rPr>
        <w:t>ff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5"/>
        </w:rPr>
        <w:t>c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4"/>
        </w:rPr>
        <w:t>tl</w:t>
      </w:r>
      <w:r w:rsidRPr="00E5604F">
        <w:rPr>
          <w:rFonts w:asciiTheme="minorHAnsi" w:hAnsiTheme="minorHAnsi" w:cstheme="minorHAnsi"/>
        </w:rPr>
        <w:t>y w</w:t>
      </w:r>
      <w:r w:rsidRPr="00E5604F">
        <w:rPr>
          <w:rFonts w:asciiTheme="minorHAnsi" w:hAnsiTheme="minorHAnsi" w:cstheme="minorHAnsi"/>
          <w:spacing w:val="5"/>
        </w:rPr>
        <w:t>i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</w:rPr>
        <w:t>h</w:t>
      </w:r>
      <w:r w:rsidRPr="00E5604F">
        <w:rPr>
          <w:rFonts w:asciiTheme="minorHAnsi" w:hAnsiTheme="minorHAnsi" w:cstheme="minorHAnsi"/>
          <w:spacing w:val="4"/>
        </w:rPr>
        <w:t xml:space="preserve"> littl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3"/>
        </w:rPr>
        <w:t>up</w:t>
      </w:r>
      <w:r w:rsidRPr="00E5604F">
        <w:rPr>
          <w:rFonts w:asciiTheme="minorHAnsi" w:hAnsiTheme="minorHAnsi" w:cstheme="minorHAnsi"/>
          <w:spacing w:val="5"/>
        </w:rPr>
        <w:t>er</w:t>
      </w:r>
      <w:r w:rsidRPr="00E5604F">
        <w:rPr>
          <w:rFonts w:asciiTheme="minorHAnsi" w:hAnsiTheme="minorHAnsi" w:cstheme="minorHAnsi"/>
          <w:spacing w:val="3"/>
        </w:rPr>
        <w:t>v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4"/>
        </w:rPr>
        <w:t>si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18"/>
        </w:rPr>
        <w:t>n</w:t>
      </w:r>
      <w:r w:rsidRPr="00E5604F">
        <w:rPr>
          <w:rFonts w:asciiTheme="minorHAnsi" w:hAnsiTheme="minorHAnsi" w:cstheme="minorHAnsi"/>
        </w:rPr>
        <w:t>.</w:t>
      </w:r>
    </w:p>
    <w:p w14:paraId="596F145B" w14:textId="77777777" w:rsidR="00B55A2C" w:rsidRPr="00E5604F" w:rsidRDefault="00E5604F">
      <w:pPr>
        <w:spacing w:before="1" w:line="538" w:lineRule="auto"/>
        <w:ind w:right="2557"/>
        <w:rPr>
          <w:rFonts w:asciiTheme="minorHAnsi" w:hAnsiTheme="minorHAnsi" w:cstheme="minorHAnsi"/>
        </w:rPr>
      </w:pPr>
      <w:r w:rsidRPr="00E5604F">
        <w:rPr>
          <w:rFonts w:asciiTheme="minorHAnsi" w:eastAsia="Segoe MDL2 Assets" w:hAnsiTheme="minorHAnsi" w:cstheme="minorHAnsi"/>
          <w:w w:val="45"/>
        </w:rPr>
        <w:t xml:space="preserve">  </w:t>
      </w:r>
      <w:r w:rsidRPr="00E5604F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E5604F">
        <w:rPr>
          <w:rFonts w:asciiTheme="minorHAnsi" w:hAnsiTheme="minorHAnsi" w:cstheme="minorHAnsi"/>
          <w:spacing w:val="6"/>
        </w:rPr>
        <w:t>B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g</w:t>
      </w:r>
      <w:r w:rsidRPr="00E5604F">
        <w:rPr>
          <w:rFonts w:asciiTheme="minorHAnsi" w:hAnsiTheme="minorHAnsi" w:cstheme="minorHAnsi"/>
          <w:spacing w:val="3"/>
        </w:rPr>
        <w:t xml:space="preserve"> a</w:t>
      </w:r>
      <w:r w:rsidRPr="00E5604F">
        <w:rPr>
          <w:rFonts w:asciiTheme="minorHAnsi" w:hAnsiTheme="minorHAnsi" w:cstheme="minorHAnsi"/>
          <w:spacing w:val="4"/>
        </w:rPr>
        <w:t>l</w:t>
      </w:r>
      <w:r w:rsidRPr="00E5604F">
        <w:rPr>
          <w:rFonts w:asciiTheme="minorHAnsi" w:hAnsiTheme="minorHAnsi" w:cstheme="minorHAnsi"/>
          <w:spacing w:val="3"/>
        </w:rPr>
        <w:t>e</w:t>
      </w:r>
      <w:r w:rsidRPr="00E5604F">
        <w:rPr>
          <w:rFonts w:asciiTheme="minorHAnsi" w:hAnsiTheme="minorHAnsi" w:cstheme="minorHAnsi"/>
          <w:spacing w:val="5"/>
        </w:rPr>
        <w:t>r</w:t>
      </w:r>
      <w:r w:rsidRPr="00E5604F">
        <w:rPr>
          <w:rFonts w:asciiTheme="minorHAnsi" w:hAnsiTheme="minorHAnsi" w:cstheme="minorHAnsi"/>
        </w:rPr>
        <w:t>t</w:t>
      </w:r>
      <w:r w:rsidRPr="00E5604F">
        <w:rPr>
          <w:rFonts w:asciiTheme="minorHAnsi" w:hAnsiTheme="minorHAnsi" w:cstheme="minorHAnsi"/>
          <w:spacing w:val="5"/>
        </w:rPr>
        <w:t xml:space="preserve"> t</w:t>
      </w:r>
      <w:r w:rsidRPr="00E5604F">
        <w:rPr>
          <w:rFonts w:asciiTheme="minorHAnsi" w:hAnsiTheme="minorHAnsi" w:cstheme="minorHAnsi"/>
        </w:rPr>
        <w:t>o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w</w:t>
      </w:r>
      <w:r w:rsidRPr="00E5604F">
        <w:rPr>
          <w:rFonts w:asciiTheme="minorHAnsi" w:hAnsiTheme="minorHAnsi" w:cstheme="minorHAnsi"/>
          <w:spacing w:val="3"/>
        </w:rPr>
        <w:t>h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</w:rPr>
        <w:t>t</w:t>
      </w:r>
      <w:r w:rsidRPr="00E5604F">
        <w:rPr>
          <w:rFonts w:asciiTheme="minorHAnsi" w:hAnsiTheme="minorHAnsi" w:cstheme="minorHAnsi"/>
          <w:spacing w:val="7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</w:rPr>
        <w:t>s</w:t>
      </w:r>
      <w:r w:rsidRPr="00E5604F">
        <w:rPr>
          <w:rFonts w:asciiTheme="minorHAnsi" w:hAnsiTheme="minorHAnsi" w:cstheme="minorHAnsi"/>
          <w:spacing w:val="8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g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g</w:t>
      </w:r>
      <w:r w:rsidRPr="00E5604F">
        <w:rPr>
          <w:rFonts w:asciiTheme="minorHAnsi" w:hAnsiTheme="minorHAnsi" w:cstheme="minorHAnsi"/>
          <w:spacing w:val="1"/>
        </w:rPr>
        <w:t xml:space="preserve"> 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9"/>
        </w:rPr>
        <w:t>a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7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o</w:t>
      </w:r>
      <w:r w:rsidRPr="00E5604F">
        <w:rPr>
          <w:rFonts w:asciiTheme="minorHAnsi" w:hAnsiTheme="minorHAnsi" w:cstheme="minorHAnsi"/>
          <w:spacing w:val="5"/>
        </w:rPr>
        <w:t>r</w:t>
      </w:r>
      <w:r w:rsidRPr="00E5604F">
        <w:rPr>
          <w:rFonts w:asciiTheme="minorHAnsi" w:hAnsiTheme="minorHAnsi" w:cstheme="minorHAnsi"/>
          <w:spacing w:val="3"/>
        </w:rPr>
        <w:t>g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4"/>
        </w:rPr>
        <w:t>is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 xml:space="preserve">. </w:t>
      </w:r>
      <w:r w:rsidRPr="00E5604F">
        <w:rPr>
          <w:rFonts w:asciiTheme="minorHAnsi" w:hAnsiTheme="minorHAnsi" w:cstheme="minorHAnsi"/>
          <w:spacing w:val="2"/>
        </w:rPr>
        <w:t>S</w:t>
      </w:r>
      <w:r w:rsidRPr="00E5604F">
        <w:rPr>
          <w:rFonts w:asciiTheme="minorHAnsi" w:hAnsiTheme="minorHAnsi" w:cstheme="minorHAnsi"/>
          <w:spacing w:val="3"/>
        </w:rPr>
        <w:t>E</w:t>
      </w:r>
      <w:r w:rsidRPr="00E5604F">
        <w:rPr>
          <w:rFonts w:asciiTheme="minorHAnsi" w:hAnsiTheme="minorHAnsi" w:cstheme="minorHAnsi"/>
        </w:rPr>
        <w:t>L</w:t>
      </w:r>
      <w:r w:rsidRPr="00E5604F">
        <w:rPr>
          <w:rFonts w:asciiTheme="minorHAnsi" w:hAnsiTheme="minorHAnsi" w:cstheme="minorHAnsi"/>
          <w:spacing w:val="3"/>
        </w:rPr>
        <w:t>E</w:t>
      </w:r>
      <w:r w:rsidRPr="00E5604F">
        <w:rPr>
          <w:rFonts w:asciiTheme="minorHAnsi" w:hAnsiTheme="minorHAnsi" w:cstheme="minorHAnsi"/>
          <w:spacing w:val="1"/>
        </w:rPr>
        <w:t>C</w:t>
      </w:r>
      <w:r w:rsidRPr="00E5604F">
        <w:rPr>
          <w:rFonts w:asciiTheme="minorHAnsi" w:hAnsiTheme="minorHAnsi" w:cstheme="minorHAnsi"/>
          <w:spacing w:val="5"/>
        </w:rPr>
        <w:t>T</w:t>
      </w:r>
      <w:r w:rsidRPr="00E5604F">
        <w:rPr>
          <w:rFonts w:asciiTheme="minorHAnsi" w:hAnsiTheme="minorHAnsi" w:cstheme="minorHAnsi"/>
          <w:spacing w:val="3"/>
        </w:rPr>
        <w:t>E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-16"/>
        </w:rPr>
        <w:t xml:space="preserve"> </w:t>
      </w:r>
      <w:r w:rsidRPr="00E5604F">
        <w:rPr>
          <w:rFonts w:asciiTheme="minorHAnsi" w:hAnsiTheme="minorHAnsi" w:cstheme="minorHAnsi"/>
        </w:rPr>
        <w:t>A</w:t>
      </w:r>
      <w:r w:rsidRPr="00E5604F">
        <w:rPr>
          <w:rFonts w:asciiTheme="minorHAnsi" w:hAnsiTheme="minorHAnsi" w:cstheme="minorHAnsi"/>
          <w:spacing w:val="2"/>
        </w:rPr>
        <w:t>CH</w:t>
      </w:r>
      <w:r w:rsidRPr="00E5604F">
        <w:rPr>
          <w:rFonts w:asciiTheme="minorHAnsi" w:hAnsiTheme="minorHAnsi" w:cstheme="minorHAnsi"/>
          <w:spacing w:val="3"/>
        </w:rPr>
        <w:t>I</w:t>
      </w:r>
      <w:r w:rsidRPr="00E5604F">
        <w:rPr>
          <w:rFonts w:asciiTheme="minorHAnsi" w:hAnsiTheme="minorHAnsi" w:cstheme="minorHAnsi"/>
          <w:spacing w:val="2"/>
        </w:rPr>
        <w:t>V</w:t>
      </w:r>
      <w:r w:rsidRPr="00E5604F">
        <w:rPr>
          <w:rFonts w:asciiTheme="minorHAnsi" w:hAnsiTheme="minorHAnsi" w:cstheme="minorHAnsi"/>
          <w:spacing w:val="3"/>
        </w:rPr>
        <w:t>IE</w:t>
      </w:r>
      <w:r w:rsidRPr="00E5604F">
        <w:rPr>
          <w:rFonts w:asciiTheme="minorHAnsi" w:hAnsiTheme="minorHAnsi" w:cstheme="minorHAnsi"/>
          <w:spacing w:val="2"/>
        </w:rPr>
        <w:t>V</w:t>
      </w:r>
      <w:r w:rsidRPr="00E5604F">
        <w:rPr>
          <w:rFonts w:asciiTheme="minorHAnsi" w:hAnsiTheme="minorHAnsi" w:cstheme="minorHAnsi"/>
          <w:spacing w:val="3"/>
        </w:rPr>
        <w:t>E</w:t>
      </w:r>
      <w:r w:rsidRPr="00E5604F">
        <w:rPr>
          <w:rFonts w:asciiTheme="minorHAnsi" w:hAnsiTheme="minorHAnsi" w:cstheme="minorHAnsi"/>
        </w:rPr>
        <w:t>M</w:t>
      </w:r>
      <w:r w:rsidRPr="00E5604F">
        <w:rPr>
          <w:rFonts w:asciiTheme="minorHAnsi" w:hAnsiTheme="minorHAnsi" w:cstheme="minorHAnsi"/>
          <w:spacing w:val="3"/>
        </w:rPr>
        <w:t>E</w:t>
      </w:r>
      <w:r w:rsidRPr="00E5604F">
        <w:rPr>
          <w:rFonts w:asciiTheme="minorHAnsi" w:hAnsiTheme="minorHAnsi" w:cstheme="minorHAnsi"/>
          <w:spacing w:val="2"/>
        </w:rPr>
        <w:t>N</w:t>
      </w:r>
      <w:r w:rsidRPr="00E5604F">
        <w:rPr>
          <w:rFonts w:asciiTheme="minorHAnsi" w:hAnsiTheme="minorHAnsi" w:cstheme="minorHAnsi"/>
          <w:spacing w:val="5"/>
        </w:rPr>
        <w:t>T</w:t>
      </w:r>
      <w:r w:rsidRPr="00E5604F">
        <w:rPr>
          <w:rFonts w:asciiTheme="minorHAnsi" w:hAnsiTheme="minorHAnsi" w:cstheme="minorHAnsi"/>
        </w:rPr>
        <w:t>S</w:t>
      </w:r>
    </w:p>
    <w:p w14:paraId="156CD847" w14:textId="77777777" w:rsidR="00B55A2C" w:rsidRPr="00E5604F" w:rsidRDefault="00E5604F">
      <w:pPr>
        <w:spacing w:line="180" w:lineRule="exact"/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  <w:spacing w:val="2"/>
          <w:position w:val="1"/>
        </w:rPr>
        <w:t>Fl</w:t>
      </w:r>
      <w:r w:rsidRPr="00E5604F">
        <w:rPr>
          <w:rFonts w:asciiTheme="minorHAnsi" w:hAnsiTheme="minorHAnsi" w:cstheme="minorHAnsi"/>
          <w:spacing w:val="1"/>
          <w:position w:val="1"/>
        </w:rPr>
        <w:t>u</w:t>
      </w:r>
      <w:r w:rsidRPr="00E5604F">
        <w:rPr>
          <w:rFonts w:asciiTheme="minorHAnsi" w:hAnsiTheme="minorHAnsi" w:cstheme="minorHAnsi"/>
          <w:spacing w:val="3"/>
          <w:position w:val="1"/>
        </w:rPr>
        <w:t>e</w:t>
      </w:r>
      <w:r w:rsidRPr="00E5604F">
        <w:rPr>
          <w:rFonts w:asciiTheme="minorHAnsi" w:hAnsiTheme="minorHAnsi" w:cstheme="minorHAnsi"/>
          <w:spacing w:val="1"/>
          <w:position w:val="1"/>
        </w:rPr>
        <w:t>n</w:t>
      </w:r>
      <w:r w:rsidRPr="00E5604F">
        <w:rPr>
          <w:rFonts w:asciiTheme="minorHAnsi" w:hAnsiTheme="minorHAnsi" w:cstheme="minorHAnsi"/>
          <w:position w:val="1"/>
        </w:rPr>
        <w:t xml:space="preserve">t </w:t>
      </w:r>
      <w:r w:rsidRPr="00E5604F">
        <w:rPr>
          <w:rFonts w:asciiTheme="minorHAnsi" w:hAnsiTheme="minorHAnsi" w:cstheme="minorHAnsi"/>
          <w:spacing w:val="2"/>
          <w:position w:val="1"/>
        </w:rPr>
        <w:t>i</w:t>
      </w:r>
      <w:r w:rsidRPr="00E5604F">
        <w:rPr>
          <w:rFonts w:asciiTheme="minorHAnsi" w:hAnsiTheme="minorHAnsi" w:cstheme="minorHAnsi"/>
          <w:position w:val="1"/>
        </w:rPr>
        <w:t>n</w:t>
      </w:r>
      <w:r w:rsidRPr="00E5604F">
        <w:rPr>
          <w:rFonts w:asciiTheme="minorHAnsi" w:hAnsiTheme="minorHAnsi" w:cstheme="minorHAnsi"/>
          <w:spacing w:val="2"/>
          <w:position w:val="1"/>
        </w:rPr>
        <w:t xml:space="preserve"> F</w:t>
      </w:r>
      <w:r w:rsidRPr="00E5604F">
        <w:rPr>
          <w:rFonts w:asciiTheme="minorHAnsi" w:hAnsiTheme="minorHAnsi" w:cstheme="minorHAnsi"/>
          <w:spacing w:val="3"/>
          <w:position w:val="1"/>
        </w:rPr>
        <w:t>re</w:t>
      </w:r>
      <w:r w:rsidRPr="00E5604F">
        <w:rPr>
          <w:rFonts w:asciiTheme="minorHAnsi" w:hAnsiTheme="minorHAnsi" w:cstheme="minorHAnsi"/>
          <w:spacing w:val="1"/>
          <w:position w:val="1"/>
        </w:rPr>
        <w:t>n</w:t>
      </w:r>
      <w:r w:rsidRPr="00E5604F">
        <w:rPr>
          <w:rFonts w:asciiTheme="minorHAnsi" w:hAnsiTheme="minorHAnsi" w:cstheme="minorHAnsi"/>
          <w:spacing w:val="3"/>
          <w:position w:val="1"/>
        </w:rPr>
        <w:t>c</w:t>
      </w:r>
      <w:r w:rsidRPr="00E5604F">
        <w:rPr>
          <w:rFonts w:asciiTheme="minorHAnsi" w:hAnsiTheme="minorHAnsi" w:cstheme="minorHAnsi"/>
          <w:position w:val="1"/>
        </w:rPr>
        <w:t>h &amp;</w:t>
      </w:r>
      <w:r w:rsidRPr="00E5604F">
        <w:rPr>
          <w:rFonts w:asciiTheme="minorHAnsi" w:hAnsiTheme="minorHAnsi" w:cstheme="minorHAnsi"/>
          <w:spacing w:val="1"/>
          <w:position w:val="1"/>
        </w:rPr>
        <w:t xml:space="preserve"> </w:t>
      </w:r>
      <w:r w:rsidRPr="00E5604F">
        <w:rPr>
          <w:rFonts w:asciiTheme="minorHAnsi" w:hAnsiTheme="minorHAnsi" w:cstheme="minorHAnsi"/>
          <w:spacing w:val="2"/>
          <w:position w:val="1"/>
        </w:rPr>
        <w:t>S</w:t>
      </w:r>
      <w:r w:rsidRPr="00E5604F">
        <w:rPr>
          <w:rFonts w:asciiTheme="minorHAnsi" w:hAnsiTheme="minorHAnsi" w:cstheme="minorHAnsi"/>
          <w:spacing w:val="3"/>
          <w:position w:val="1"/>
        </w:rPr>
        <w:t>pa</w:t>
      </w:r>
      <w:r w:rsidRPr="00E5604F">
        <w:rPr>
          <w:rFonts w:asciiTheme="minorHAnsi" w:hAnsiTheme="minorHAnsi" w:cstheme="minorHAnsi"/>
          <w:spacing w:val="1"/>
          <w:position w:val="1"/>
        </w:rPr>
        <w:t>n</w:t>
      </w:r>
      <w:r w:rsidRPr="00E5604F">
        <w:rPr>
          <w:rFonts w:asciiTheme="minorHAnsi" w:hAnsiTheme="minorHAnsi" w:cstheme="minorHAnsi"/>
          <w:spacing w:val="2"/>
          <w:position w:val="1"/>
        </w:rPr>
        <w:t>is</w:t>
      </w:r>
      <w:r w:rsidRPr="00E5604F">
        <w:rPr>
          <w:rFonts w:asciiTheme="minorHAnsi" w:hAnsiTheme="minorHAnsi" w:cstheme="minorHAnsi"/>
          <w:position w:val="1"/>
        </w:rPr>
        <w:t>h</w:t>
      </w:r>
    </w:p>
    <w:p w14:paraId="0BB1E0E1" w14:textId="77777777" w:rsidR="00B55A2C" w:rsidRPr="00E5604F" w:rsidRDefault="00E5604F">
      <w:pPr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</w:rPr>
        <w:t>A</w:t>
      </w:r>
      <w:r w:rsidRPr="00E5604F">
        <w:rPr>
          <w:rFonts w:asciiTheme="minorHAnsi" w:hAnsiTheme="minorHAnsi" w:cstheme="minorHAnsi"/>
          <w:spacing w:val="4"/>
        </w:rPr>
        <w:t>d</w:t>
      </w:r>
      <w:r w:rsidRPr="00E5604F">
        <w:rPr>
          <w:rFonts w:asciiTheme="minorHAnsi" w:hAnsiTheme="minorHAnsi" w:cstheme="minorHAnsi"/>
          <w:spacing w:val="1"/>
        </w:rPr>
        <w:t>v</w:t>
      </w:r>
      <w:r w:rsidRPr="00E5604F">
        <w:rPr>
          <w:rFonts w:asciiTheme="minorHAnsi" w:hAnsiTheme="minorHAnsi" w:cstheme="minorHAnsi"/>
          <w:spacing w:val="3"/>
        </w:rPr>
        <w:t>a</w:t>
      </w:r>
      <w:r w:rsidRPr="00E5604F">
        <w:rPr>
          <w:rFonts w:asciiTheme="minorHAnsi" w:hAnsiTheme="minorHAnsi" w:cstheme="minorHAnsi"/>
          <w:spacing w:val="1"/>
        </w:rPr>
        <w:t>n</w:t>
      </w:r>
      <w:r w:rsidRPr="00E5604F">
        <w:rPr>
          <w:rFonts w:asciiTheme="minorHAnsi" w:hAnsiTheme="minorHAnsi" w:cstheme="minorHAnsi"/>
          <w:spacing w:val="3"/>
        </w:rPr>
        <w:t>ce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-2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Fi</w:t>
      </w:r>
      <w:r w:rsidRPr="00E5604F">
        <w:rPr>
          <w:rFonts w:asciiTheme="minorHAnsi" w:hAnsiTheme="minorHAnsi" w:cstheme="minorHAnsi"/>
          <w:spacing w:val="3"/>
        </w:rPr>
        <w:t>r</w:t>
      </w:r>
      <w:r w:rsidRPr="00E5604F">
        <w:rPr>
          <w:rFonts w:asciiTheme="minorHAnsi" w:hAnsiTheme="minorHAnsi" w:cstheme="minorHAnsi"/>
          <w:spacing w:val="2"/>
        </w:rPr>
        <w:t>s</w:t>
      </w:r>
      <w:r w:rsidRPr="00E5604F">
        <w:rPr>
          <w:rFonts w:asciiTheme="minorHAnsi" w:hAnsiTheme="minorHAnsi" w:cstheme="minorHAnsi"/>
        </w:rPr>
        <w:t>t</w:t>
      </w:r>
      <w:r w:rsidRPr="00E5604F">
        <w:rPr>
          <w:rFonts w:asciiTheme="minorHAnsi" w:hAnsiTheme="minorHAnsi" w:cstheme="minorHAnsi"/>
          <w:spacing w:val="1"/>
        </w:rPr>
        <w:t xml:space="preserve"> </w:t>
      </w:r>
      <w:r w:rsidRPr="00E5604F">
        <w:rPr>
          <w:rFonts w:asciiTheme="minorHAnsi" w:hAnsiTheme="minorHAnsi" w:cstheme="minorHAnsi"/>
        </w:rPr>
        <w:t>A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3"/>
        </w:rPr>
        <w:t xml:space="preserve"> </w:t>
      </w:r>
      <w:r w:rsidRPr="00E5604F">
        <w:rPr>
          <w:rFonts w:asciiTheme="minorHAnsi" w:hAnsiTheme="minorHAnsi" w:cstheme="minorHAnsi"/>
          <w:spacing w:val="1"/>
        </w:rPr>
        <w:t>C</w:t>
      </w:r>
      <w:r w:rsidRPr="00E5604F">
        <w:rPr>
          <w:rFonts w:asciiTheme="minorHAnsi" w:hAnsiTheme="minorHAnsi" w:cstheme="minorHAnsi"/>
          <w:spacing w:val="3"/>
        </w:rPr>
        <w:t>er</w:t>
      </w:r>
      <w:r w:rsidRPr="00E5604F">
        <w:rPr>
          <w:rFonts w:asciiTheme="minorHAnsi" w:hAnsiTheme="minorHAnsi" w:cstheme="minorHAnsi"/>
          <w:spacing w:val="2"/>
        </w:rPr>
        <w:t>ti</w:t>
      </w:r>
      <w:r w:rsidRPr="00E5604F">
        <w:rPr>
          <w:rFonts w:asciiTheme="minorHAnsi" w:hAnsiTheme="minorHAnsi" w:cstheme="minorHAnsi"/>
          <w:spacing w:val="1"/>
        </w:rPr>
        <w:t>f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3"/>
        </w:rPr>
        <w:t>ca</w:t>
      </w:r>
      <w:r w:rsidRPr="00E5604F">
        <w:rPr>
          <w:rFonts w:asciiTheme="minorHAnsi" w:hAnsiTheme="minorHAnsi" w:cstheme="minorHAnsi"/>
          <w:spacing w:val="2"/>
        </w:rPr>
        <w:t>t</w:t>
      </w:r>
      <w:r w:rsidRPr="00E5604F">
        <w:rPr>
          <w:rFonts w:asciiTheme="minorHAnsi" w:hAnsiTheme="minorHAnsi" w:cstheme="minorHAnsi"/>
        </w:rPr>
        <w:t>e</w:t>
      </w:r>
    </w:p>
    <w:p w14:paraId="420CDD59" w14:textId="77777777" w:rsidR="00B55A2C" w:rsidRPr="00E5604F" w:rsidRDefault="00E5604F">
      <w:pPr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  <w:spacing w:val="2"/>
        </w:rPr>
        <w:t>NV</w:t>
      </w:r>
      <w:r w:rsidRPr="00E5604F">
        <w:rPr>
          <w:rFonts w:asciiTheme="minorHAnsi" w:hAnsiTheme="minorHAnsi" w:cstheme="minorHAnsi"/>
        </w:rPr>
        <w:t>Q</w:t>
      </w:r>
      <w:r w:rsidRPr="00E5604F">
        <w:rPr>
          <w:rFonts w:asciiTheme="minorHAnsi" w:hAnsiTheme="minorHAnsi" w:cstheme="minorHAnsi"/>
          <w:spacing w:val="1"/>
        </w:rPr>
        <w:t xml:space="preserve"> C</w:t>
      </w:r>
      <w:r w:rsidRPr="00E5604F">
        <w:rPr>
          <w:rFonts w:asciiTheme="minorHAnsi" w:hAnsiTheme="minorHAnsi" w:cstheme="minorHAnsi"/>
          <w:spacing w:val="3"/>
        </w:rPr>
        <w:t>er</w:t>
      </w:r>
      <w:r w:rsidRPr="00E5604F">
        <w:rPr>
          <w:rFonts w:asciiTheme="minorHAnsi" w:hAnsiTheme="minorHAnsi" w:cstheme="minorHAnsi"/>
          <w:spacing w:val="2"/>
        </w:rPr>
        <w:t>ti</w:t>
      </w:r>
      <w:r w:rsidRPr="00E5604F">
        <w:rPr>
          <w:rFonts w:asciiTheme="minorHAnsi" w:hAnsiTheme="minorHAnsi" w:cstheme="minorHAnsi"/>
          <w:spacing w:val="1"/>
        </w:rPr>
        <w:t>f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3"/>
        </w:rPr>
        <w:t>ca</w:t>
      </w:r>
      <w:r w:rsidRPr="00E5604F">
        <w:rPr>
          <w:rFonts w:asciiTheme="minorHAnsi" w:hAnsiTheme="minorHAnsi" w:cstheme="minorHAnsi"/>
          <w:spacing w:val="2"/>
        </w:rPr>
        <w:t>t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-3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5"/>
        </w:rPr>
        <w:t xml:space="preserve"> </w:t>
      </w:r>
      <w:r w:rsidRPr="00E5604F">
        <w:rPr>
          <w:rFonts w:asciiTheme="minorHAnsi" w:hAnsiTheme="minorHAnsi" w:cstheme="minorHAnsi"/>
          <w:spacing w:val="2"/>
        </w:rPr>
        <w:t>O</w:t>
      </w:r>
      <w:r w:rsidRPr="00E5604F">
        <w:rPr>
          <w:rFonts w:asciiTheme="minorHAnsi" w:hAnsiTheme="minorHAnsi" w:cstheme="minorHAnsi"/>
          <w:spacing w:val="1"/>
        </w:rPr>
        <w:t>ff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3"/>
        </w:rPr>
        <w:t>c</w:t>
      </w:r>
      <w:r w:rsidRPr="00E5604F">
        <w:rPr>
          <w:rFonts w:asciiTheme="minorHAnsi" w:hAnsiTheme="minorHAnsi" w:cstheme="minorHAnsi"/>
        </w:rPr>
        <w:t>e A</w:t>
      </w:r>
      <w:r w:rsidRPr="00E5604F">
        <w:rPr>
          <w:rFonts w:asciiTheme="minorHAnsi" w:hAnsiTheme="minorHAnsi" w:cstheme="minorHAnsi"/>
          <w:spacing w:val="4"/>
        </w:rPr>
        <w:t>d</w:t>
      </w:r>
      <w:r w:rsidRPr="00E5604F">
        <w:rPr>
          <w:rFonts w:asciiTheme="minorHAnsi" w:hAnsiTheme="minorHAnsi" w:cstheme="minorHAnsi"/>
          <w:spacing w:val="1"/>
        </w:rPr>
        <w:t>m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1"/>
        </w:rPr>
        <w:t>n</w:t>
      </w:r>
      <w:r w:rsidRPr="00E5604F">
        <w:rPr>
          <w:rFonts w:asciiTheme="minorHAnsi" w:hAnsiTheme="minorHAnsi" w:cstheme="minorHAnsi"/>
          <w:spacing w:val="2"/>
        </w:rPr>
        <w:t>ist</w:t>
      </w:r>
      <w:r w:rsidRPr="00E5604F">
        <w:rPr>
          <w:rFonts w:asciiTheme="minorHAnsi" w:hAnsiTheme="minorHAnsi" w:cstheme="minorHAnsi"/>
          <w:spacing w:val="3"/>
        </w:rPr>
        <w:t>ra</w:t>
      </w:r>
      <w:r w:rsidRPr="00E5604F">
        <w:rPr>
          <w:rFonts w:asciiTheme="minorHAnsi" w:hAnsiTheme="minorHAnsi" w:cstheme="minorHAnsi"/>
          <w:spacing w:val="2"/>
        </w:rPr>
        <w:t>ti</w:t>
      </w:r>
      <w:r w:rsidRPr="00E5604F">
        <w:rPr>
          <w:rFonts w:asciiTheme="minorHAnsi" w:hAnsiTheme="minorHAnsi" w:cstheme="minorHAnsi"/>
          <w:spacing w:val="3"/>
        </w:rPr>
        <w:t>o</w:t>
      </w:r>
      <w:r w:rsidRPr="00E5604F">
        <w:rPr>
          <w:rFonts w:asciiTheme="minorHAnsi" w:hAnsiTheme="minorHAnsi" w:cstheme="minorHAnsi"/>
        </w:rPr>
        <w:t>n</w:t>
      </w:r>
    </w:p>
    <w:p w14:paraId="02946F5C" w14:textId="77777777" w:rsidR="00B55A2C" w:rsidRPr="00E5604F" w:rsidRDefault="00B55A2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380CF9A" w14:textId="77777777" w:rsidR="00B55A2C" w:rsidRPr="00E5604F" w:rsidRDefault="00E5604F">
      <w:pPr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  <w:spacing w:val="12"/>
        </w:rPr>
        <w:t>HO</w:t>
      </w:r>
      <w:r w:rsidRPr="00E5604F">
        <w:rPr>
          <w:rFonts w:asciiTheme="minorHAnsi" w:hAnsiTheme="minorHAnsi" w:cstheme="minorHAnsi"/>
          <w:spacing w:val="11"/>
        </w:rPr>
        <w:t>BB</w:t>
      </w:r>
      <w:r w:rsidRPr="00E5604F">
        <w:rPr>
          <w:rFonts w:asciiTheme="minorHAnsi" w:hAnsiTheme="minorHAnsi" w:cstheme="minorHAnsi"/>
          <w:spacing w:val="13"/>
        </w:rPr>
        <w:t>IE</w:t>
      </w:r>
      <w:r w:rsidRPr="00E5604F">
        <w:rPr>
          <w:rFonts w:asciiTheme="minorHAnsi" w:hAnsiTheme="minorHAnsi" w:cstheme="minorHAnsi"/>
        </w:rPr>
        <w:t>S</w:t>
      </w:r>
      <w:r w:rsidRPr="00E5604F">
        <w:rPr>
          <w:rFonts w:asciiTheme="minorHAnsi" w:hAnsiTheme="minorHAnsi" w:cstheme="minorHAnsi"/>
          <w:spacing w:val="12"/>
        </w:rPr>
        <w:t xml:space="preserve"> </w:t>
      </w:r>
      <w:r w:rsidRPr="00E5604F">
        <w:rPr>
          <w:rFonts w:asciiTheme="minorHAnsi" w:hAnsiTheme="minorHAnsi" w:cstheme="minorHAnsi"/>
        </w:rPr>
        <w:t>&amp;</w:t>
      </w:r>
      <w:r w:rsidRPr="00E5604F">
        <w:rPr>
          <w:rFonts w:asciiTheme="minorHAnsi" w:hAnsiTheme="minorHAnsi" w:cstheme="minorHAnsi"/>
          <w:spacing w:val="18"/>
        </w:rPr>
        <w:t xml:space="preserve"> </w:t>
      </w:r>
      <w:r w:rsidRPr="00E5604F">
        <w:rPr>
          <w:rFonts w:asciiTheme="minorHAnsi" w:hAnsiTheme="minorHAnsi" w:cstheme="minorHAnsi"/>
          <w:spacing w:val="13"/>
        </w:rPr>
        <w:t>I</w:t>
      </w:r>
      <w:r w:rsidRPr="00E5604F">
        <w:rPr>
          <w:rFonts w:asciiTheme="minorHAnsi" w:hAnsiTheme="minorHAnsi" w:cstheme="minorHAnsi"/>
          <w:spacing w:val="10"/>
        </w:rPr>
        <w:t>N</w:t>
      </w:r>
      <w:r w:rsidRPr="00E5604F">
        <w:rPr>
          <w:rFonts w:asciiTheme="minorHAnsi" w:hAnsiTheme="minorHAnsi" w:cstheme="minorHAnsi"/>
          <w:spacing w:val="13"/>
        </w:rPr>
        <w:t>TE</w:t>
      </w:r>
      <w:r w:rsidRPr="00E5604F">
        <w:rPr>
          <w:rFonts w:asciiTheme="minorHAnsi" w:hAnsiTheme="minorHAnsi" w:cstheme="minorHAnsi"/>
          <w:spacing w:val="11"/>
        </w:rPr>
        <w:t>R</w:t>
      </w:r>
      <w:r w:rsidRPr="00E5604F">
        <w:rPr>
          <w:rFonts w:asciiTheme="minorHAnsi" w:hAnsiTheme="minorHAnsi" w:cstheme="minorHAnsi"/>
          <w:spacing w:val="13"/>
        </w:rPr>
        <w:t>E</w:t>
      </w:r>
      <w:r w:rsidRPr="00E5604F">
        <w:rPr>
          <w:rFonts w:asciiTheme="minorHAnsi" w:hAnsiTheme="minorHAnsi" w:cstheme="minorHAnsi"/>
          <w:spacing w:val="9"/>
        </w:rPr>
        <w:t>S</w:t>
      </w:r>
      <w:r w:rsidRPr="00E5604F">
        <w:rPr>
          <w:rFonts w:asciiTheme="minorHAnsi" w:hAnsiTheme="minorHAnsi" w:cstheme="minorHAnsi"/>
          <w:spacing w:val="13"/>
        </w:rPr>
        <w:t>T</w:t>
      </w:r>
      <w:r w:rsidRPr="00E5604F">
        <w:rPr>
          <w:rFonts w:asciiTheme="minorHAnsi" w:hAnsiTheme="minorHAnsi" w:cstheme="minorHAnsi"/>
        </w:rPr>
        <w:t>S</w:t>
      </w:r>
    </w:p>
    <w:p w14:paraId="4FA8FCBF" w14:textId="77777777" w:rsidR="00B55A2C" w:rsidRPr="00E5604F" w:rsidRDefault="00B55A2C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0F505E7" w14:textId="77777777" w:rsidR="00B55A2C" w:rsidRPr="00E5604F" w:rsidRDefault="00E5604F">
      <w:pPr>
        <w:ind w:right="73"/>
        <w:rPr>
          <w:rFonts w:asciiTheme="minorHAnsi" w:hAnsiTheme="minorHAnsi" w:cstheme="minorHAnsi"/>
        </w:rPr>
      </w:pPr>
      <w:r w:rsidRPr="00E5604F">
        <w:rPr>
          <w:rFonts w:asciiTheme="minorHAnsi" w:hAnsiTheme="minorHAnsi" w:cstheme="minorHAnsi"/>
        </w:rPr>
        <w:t>A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k</w:t>
      </w:r>
      <w:r w:rsidRPr="00E5604F">
        <w:rPr>
          <w:rFonts w:asciiTheme="minorHAnsi" w:hAnsiTheme="minorHAnsi" w:cstheme="minorHAnsi"/>
          <w:spacing w:val="5"/>
        </w:rPr>
        <w:t>ee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f</w:t>
      </w:r>
      <w:r w:rsidRPr="00E5604F">
        <w:rPr>
          <w:rFonts w:asciiTheme="minorHAnsi" w:hAnsiTheme="minorHAnsi" w:cstheme="minorHAnsi"/>
          <w:spacing w:val="4"/>
        </w:rPr>
        <w:t>it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</w:rPr>
        <w:t>s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f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,</w:t>
      </w:r>
      <w:r w:rsidRPr="00E5604F">
        <w:rPr>
          <w:rFonts w:asciiTheme="minorHAnsi" w:hAnsiTheme="minorHAnsi" w:cstheme="minorHAnsi"/>
          <w:spacing w:val="7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3"/>
        </w:rPr>
        <w:t>u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3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</w:rPr>
        <w:t>s</w:t>
      </w:r>
      <w:r w:rsidRPr="00E5604F">
        <w:rPr>
          <w:rFonts w:asciiTheme="minorHAnsi" w:hAnsiTheme="minorHAnsi" w:cstheme="minorHAnsi"/>
          <w:spacing w:val="3"/>
        </w:rPr>
        <w:t xml:space="preserve"> 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3"/>
        </w:rPr>
        <w:t>f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4"/>
        </w:rPr>
        <w:t xml:space="preserve"> i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3"/>
        </w:rPr>
        <w:t>h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gy</w:t>
      </w:r>
      <w:r w:rsidRPr="00E5604F">
        <w:rPr>
          <w:rFonts w:asciiTheme="minorHAnsi" w:hAnsiTheme="minorHAnsi" w:cstheme="minorHAnsi"/>
        </w:rPr>
        <w:t>m</w:t>
      </w:r>
      <w:r w:rsidRPr="00E5604F">
        <w:rPr>
          <w:rFonts w:asciiTheme="minorHAnsi" w:hAnsiTheme="minorHAnsi" w:cstheme="minorHAnsi"/>
          <w:spacing w:val="2"/>
        </w:rPr>
        <w:t xml:space="preserve"> 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</w:rPr>
        <w:t>r</w:t>
      </w:r>
      <w:r w:rsidRPr="00E5604F">
        <w:rPr>
          <w:rFonts w:asciiTheme="minorHAnsi" w:hAnsiTheme="minorHAnsi" w:cstheme="minorHAnsi"/>
          <w:spacing w:val="8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</w:rPr>
        <w:t>w</w:t>
      </w:r>
      <w:r w:rsidRPr="00E5604F">
        <w:rPr>
          <w:rFonts w:asciiTheme="minorHAnsi" w:hAnsiTheme="minorHAnsi" w:cstheme="minorHAnsi"/>
          <w:spacing w:val="7"/>
        </w:rPr>
        <w:t>i</w:t>
      </w:r>
      <w:r w:rsidRPr="00E5604F">
        <w:rPr>
          <w:rFonts w:asciiTheme="minorHAnsi" w:hAnsiTheme="minorHAnsi" w:cstheme="minorHAnsi"/>
          <w:spacing w:val="3"/>
        </w:rPr>
        <w:t>mm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6"/>
        </w:rPr>
        <w:t>n</w:t>
      </w:r>
      <w:r w:rsidRPr="00E5604F">
        <w:rPr>
          <w:rFonts w:asciiTheme="minorHAnsi" w:hAnsiTheme="minorHAnsi" w:cstheme="minorHAnsi"/>
        </w:rPr>
        <w:t xml:space="preserve">g </w:t>
      </w:r>
      <w:r w:rsidRPr="00E5604F">
        <w:rPr>
          <w:rFonts w:asciiTheme="minorHAnsi" w:hAnsiTheme="minorHAnsi" w:cstheme="minorHAnsi"/>
          <w:spacing w:val="6"/>
        </w:rPr>
        <w:t>p</w:t>
      </w:r>
      <w:r w:rsidRPr="00E5604F">
        <w:rPr>
          <w:rFonts w:asciiTheme="minorHAnsi" w:hAnsiTheme="minorHAnsi" w:cstheme="minorHAnsi"/>
          <w:spacing w:val="3"/>
        </w:rPr>
        <w:t>o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</w:rPr>
        <w:t>l</w:t>
      </w:r>
      <w:r w:rsidRPr="00E5604F">
        <w:rPr>
          <w:rFonts w:asciiTheme="minorHAnsi" w:hAnsiTheme="minorHAnsi" w:cstheme="minorHAnsi"/>
          <w:spacing w:val="3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3"/>
        </w:rPr>
        <w:t>h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5"/>
          <w:w w:val="99"/>
        </w:rPr>
        <w:t>e</w:t>
      </w:r>
      <w:r w:rsidRPr="00E5604F">
        <w:rPr>
          <w:rFonts w:asciiTheme="minorHAnsi" w:hAnsiTheme="minorHAnsi" w:cstheme="minorHAnsi"/>
          <w:w w:val="99"/>
        </w:rPr>
        <w:t>v</w:t>
      </w:r>
      <w:r w:rsidRPr="00E5604F">
        <w:rPr>
          <w:rFonts w:asciiTheme="minorHAnsi" w:hAnsiTheme="minorHAnsi" w:cstheme="minorHAnsi"/>
          <w:spacing w:val="-30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3"/>
        </w:rPr>
        <w:t>ng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</w:rPr>
        <w:t xml:space="preserve">. 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3"/>
        </w:rPr>
        <w:t>h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7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</w:rPr>
        <w:t>s</w:t>
      </w:r>
      <w:r w:rsidRPr="00E5604F">
        <w:rPr>
          <w:rFonts w:asciiTheme="minorHAnsi" w:hAnsiTheme="minorHAnsi" w:cstheme="minorHAnsi"/>
          <w:spacing w:val="8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a</w:t>
      </w:r>
      <w:r w:rsidRPr="00E5604F">
        <w:rPr>
          <w:rFonts w:asciiTheme="minorHAnsi" w:hAnsiTheme="minorHAnsi" w:cstheme="minorHAnsi"/>
          <w:spacing w:val="4"/>
        </w:rPr>
        <w:t>ls</w:t>
      </w:r>
      <w:r w:rsidRPr="00E5604F">
        <w:rPr>
          <w:rFonts w:asciiTheme="minorHAnsi" w:hAnsiTheme="minorHAnsi" w:cstheme="minorHAnsi"/>
        </w:rPr>
        <w:t>o</w:t>
      </w:r>
      <w:r w:rsidRPr="00E5604F">
        <w:rPr>
          <w:rFonts w:asciiTheme="minorHAnsi" w:hAnsiTheme="minorHAnsi" w:cstheme="minorHAnsi"/>
          <w:spacing w:val="5"/>
        </w:rPr>
        <w:t xml:space="preserve"> </w:t>
      </w:r>
      <w:r w:rsidRPr="00E5604F">
        <w:rPr>
          <w:rFonts w:asciiTheme="minorHAnsi" w:hAnsiTheme="minorHAnsi" w:cstheme="minorHAnsi"/>
        </w:rPr>
        <w:t>a</w:t>
      </w:r>
      <w:r w:rsidRPr="00E5604F">
        <w:rPr>
          <w:rFonts w:asciiTheme="minorHAnsi" w:hAnsiTheme="minorHAnsi" w:cstheme="minorHAnsi"/>
          <w:spacing w:val="9"/>
        </w:rPr>
        <w:t xml:space="preserve"> </w:t>
      </w:r>
      <w:r w:rsidRPr="00E5604F">
        <w:rPr>
          <w:rFonts w:asciiTheme="minorHAnsi" w:hAnsiTheme="minorHAnsi" w:cstheme="minorHAnsi"/>
          <w:spacing w:val="1"/>
        </w:rPr>
        <w:t>m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1"/>
        </w:rPr>
        <w:t>m</w:t>
      </w:r>
      <w:r w:rsidRPr="00E5604F">
        <w:rPr>
          <w:rFonts w:asciiTheme="minorHAnsi" w:hAnsiTheme="minorHAnsi" w:cstheme="minorHAnsi"/>
          <w:spacing w:val="6"/>
        </w:rPr>
        <w:t>b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</w:rPr>
        <w:t>r</w:t>
      </w:r>
      <w:r w:rsidRPr="00E5604F">
        <w:rPr>
          <w:rFonts w:asciiTheme="minorHAnsi" w:hAnsiTheme="minorHAnsi" w:cstheme="minorHAnsi"/>
          <w:spacing w:val="1"/>
        </w:rPr>
        <w:t xml:space="preserve"> 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</w:rPr>
        <w:t>f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</w:rPr>
        <w:t>a</w:t>
      </w:r>
      <w:r w:rsidRPr="00E5604F">
        <w:rPr>
          <w:rFonts w:asciiTheme="minorHAnsi" w:hAnsiTheme="minorHAnsi" w:cstheme="minorHAnsi"/>
          <w:spacing w:val="7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ro</w:t>
      </w:r>
      <w:r w:rsidRPr="00E5604F">
        <w:rPr>
          <w:rFonts w:asciiTheme="minorHAnsi" w:hAnsiTheme="minorHAnsi" w:cstheme="minorHAnsi"/>
          <w:spacing w:val="2"/>
        </w:rPr>
        <w:t>w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g</w:t>
      </w:r>
      <w:r w:rsidRPr="00E5604F">
        <w:rPr>
          <w:rFonts w:asciiTheme="minorHAnsi" w:hAnsiTheme="minorHAnsi" w:cstheme="minorHAnsi"/>
          <w:spacing w:val="2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c</w:t>
      </w:r>
      <w:r w:rsidRPr="00E5604F">
        <w:rPr>
          <w:rFonts w:asciiTheme="minorHAnsi" w:hAnsiTheme="minorHAnsi" w:cstheme="minorHAnsi"/>
          <w:spacing w:val="4"/>
        </w:rPr>
        <w:t>l</w:t>
      </w:r>
      <w:r w:rsidRPr="00E5604F">
        <w:rPr>
          <w:rFonts w:asciiTheme="minorHAnsi" w:hAnsiTheme="minorHAnsi" w:cstheme="minorHAnsi"/>
          <w:spacing w:val="3"/>
        </w:rPr>
        <w:t>u</w:t>
      </w:r>
      <w:r w:rsidRPr="00E5604F">
        <w:rPr>
          <w:rFonts w:asciiTheme="minorHAnsi" w:hAnsiTheme="minorHAnsi" w:cstheme="minorHAnsi"/>
        </w:rPr>
        <w:t>b</w:t>
      </w:r>
      <w:r w:rsidRPr="00E5604F">
        <w:rPr>
          <w:rFonts w:asciiTheme="minorHAnsi" w:hAnsiTheme="minorHAnsi" w:cstheme="minorHAnsi"/>
          <w:spacing w:val="8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5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h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</w:rPr>
        <w:t>s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2"/>
        </w:rPr>
        <w:t>t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3"/>
        </w:rPr>
        <w:t>r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2"/>
        </w:rPr>
        <w:t xml:space="preserve"> </w:t>
      </w:r>
      <w:r w:rsidRPr="00E5604F">
        <w:rPr>
          <w:rFonts w:asciiTheme="minorHAnsi" w:hAnsiTheme="minorHAnsi" w:cstheme="minorHAnsi"/>
        </w:rPr>
        <w:t>a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6"/>
        </w:rPr>
        <w:t>u</w:t>
      </w:r>
      <w:r w:rsidRPr="00E5604F">
        <w:rPr>
          <w:rFonts w:asciiTheme="minorHAnsi" w:hAnsiTheme="minorHAnsi" w:cstheme="minorHAnsi"/>
          <w:spacing w:val="1"/>
        </w:rPr>
        <w:t>m</w:t>
      </w:r>
      <w:r w:rsidRPr="00E5604F">
        <w:rPr>
          <w:rFonts w:asciiTheme="minorHAnsi" w:hAnsiTheme="minorHAnsi" w:cstheme="minorHAnsi"/>
          <w:spacing w:val="6"/>
        </w:rPr>
        <w:t>b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</w:rPr>
        <w:t>r</w:t>
      </w:r>
      <w:r w:rsidRPr="00E5604F">
        <w:rPr>
          <w:rFonts w:asciiTheme="minorHAnsi" w:hAnsiTheme="minorHAnsi" w:cstheme="minorHAnsi"/>
          <w:spacing w:val="2"/>
        </w:rPr>
        <w:t xml:space="preserve"> 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</w:rPr>
        <w:t>f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r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</w:rPr>
        <w:t>w</w:t>
      </w:r>
      <w:r w:rsidRPr="00E5604F">
        <w:rPr>
          <w:rFonts w:asciiTheme="minorHAnsi" w:hAnsiTheme="minorHAnsi" w:cstheme="minorHAnsi"/>
          <w:spacing w:val="5"/>
        </w:rPr>
        <w:t>i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 xml:space="preserve">g </w:t>
      </w:r>
      <w:r w:rsidRPr="00E5604F">
        <w:rPr>
          <w:rFonts w:asciiTheme="minorHAnsi" w:hAnsiTheme="minorHAnsi" w:cstheme="minorHAnsi"/>
          <w:spacing w:val="5"/>
        </w:rPr>
        <w:t>c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1"/>
        </w:rPr>
        <w:t>m</w:t>
      </w:r>
      <w:r w:rsidRPr="00E5604F">
        <w:rPr>
          <w:rFonts w:asciiTheme="minorHAnsi" w:hAnsiTheme="minorHAnsi" w:cstheme="minorHAnsi"/>
          <w:spacing w:val="6"/>
        </w:rPr>
        <w:t>p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4"/>
        </w:rPr>
        <w:t>tit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</w:rPr>
        <w:t>.</w:t>
      </w:r>
      <w:r w:rsidRPr="00E5604F">
        <w:rPr>
          <w:rFonts w:asciiTheme="minorHAnsi" w:hAnsiTheme="minorHAnsi" w:cstheme="minorHAnsi"/>
          <w:spacing w:val="-1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S</w:t>
      </w:r>
      <w:r w:rsidRPr="00E5604F">
        <w:rPr>
          <w:rFonts w:asciiTheme="minorHAnsi" w:hAnsiTheme="minorHAnsi" w:cstheme="minorHAnsi"/>
          <w:spacing w:val="3"/>
        </w:rPr>
        <w:t>h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5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</w:rPr>
        <w:t>s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4"/>
        </w:rPr>
        <w:t>l</w:t>
      </w:r>
      <w:r w:rsidRPr="00E5604F">
        <w:rPr>
          <w:rFonts w:asciiTheme="minorHAnsi" w:hAnsiTheme="minorHAnsi" w:cstheme="minorHAnsi"/>
          <w:spacing w:val="2"/>
        </w:rPr>
        <w:t>s</w:t>
      </w:r>
      <w:r w:rsidRPr="00E5604F">
        <w:rPr>
          <w:rFonts w:asciiTheme="minorHAnsi" w:hAnsiTheme="minorHAnsi" w:cstheme="minorHAnsi"/>
        </w:rPr>
        <w:t>o</w:t>
      </w:r>
      <w:r w:rsidRPr="00E5604F">
        <w:rPr>
          <w:rFonts w:asciiTheme="minorHAnsi" w:hAnsiTheme="minorHAnsi" w:cstheme="minorHAnsi"/>
          <w:spacing w:val="8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f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1"/>
        </w:rPr>
        <w:t>n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</w:rPr>
        <w:t>f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r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3"/>
        </w:rPr>
        <w:t>a</w:t>
      </w:r>
      <w:r w:rsidRPr="00E5604F">
        <w:rPr>
          <w:rFonts w:asciiTheme="minorHAnsi" w:hAnsiTheme="minorHAnsi" w:cstheme="minorHAnsi"/>
          <w:spacing w:val="6"/>
        </w:rPr>
        <w:t>d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g</w:t>
      </w:r>
      <w:r w:rsidRPr="00E5604F">
        <w:rPr>
          <w:rFonts w:asciiTheme="minorHAnsi" w:hAnsiTheme="minorHAnsi" w:cstheme="minorHAnsi"/>
          <w:spacing w:val="2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f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5"/>
        </w:rPr>
        <w:t>c</w:t>
      </w:r>
      <w:r w:rsidRPr="00E5604F">
        <w:rPr>
          <w:rFonts w:asciiTheme="minorHAnsi" w:hAnsiTheme="minorHAnsi" w:cstheme="minorHAnsi"/>
          <w:spacing w:val="4"/>
        </w:rPr>
        <w:t>t</w:t>
      </w:r>
      <w:r w:rsidRPr="00E5604F">
        <w:rPr>
          <w:rFonts w:asciiTheme="minorHAnsi" w:hAnsiTheme="minorHAnsi" w:cstheme="minorHAnsi"/>
          <w:spacing w:val="2"/>
        </w:rPr>
        <w:t>i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3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a</w:t>
      </w:r>
      <w:r w:rsidRPr="00E5604F">
        <w:rPr>
          <w:rFonts w:asciiTheme="minorHAnsi" w:hAnsiTheme="minorHAnsi" w:cstheme="minorHAnsi"/>
          <w:spacing w:val="1"/>
        </w:rPr>
        <w:t>n</w:t>
      </w:r>
      <w:r w:rsidRPr="00E5604F">
        <w:rPr>
          <w:rFonts w:asciiTheme="minorHAnsi" w:hAnsiTheme="minorHAnsi" w:cstheme="minorHAnsi"/>
        </w:rPr>
        <w:t>d</w:t>
      </w:r>
      <w:r w:rsidRPr="00E5604F">
        <w:rPr>
          <w:rFonts w:asciiTheme="minorHAnsi" w:hAnsiTheme="minorHAnsi" w:cstheme="minorHAnsi"/>
          <w:spacing w:val="8"/>
        </w:rPr>
        <w:t xml:space="preserve"> 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</w:rPr>
        <w:t>s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  <w:spacing w:val="1"/>
        </w:rPr>
        <w:t>v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4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c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4"/>
        </w:rPr>
        <w:t>si</w:t>
      </w:r>
      <w:r w:rsidRPr="00E5604F">
        <w:rPr>
          <w:rFonts w:asciiTheme="minorHAnsi" w:hAnsiTheme="minorHAnsi" w:cstheme="minorHAnsi"/>
          <w:spacing w:val="6"/>
        </w:rPr>
        <w:t>d</w:t>
      </w:r>
      <w:r w:rsidRPr="00E5604F">
        <w:rPr>
          <w:rFonts w:asciiTheme="minorHAnsi" w:hAnsiTheme="minorHAnsi" w:cstheme="minorHAnsi"/>
          <w:spacing w:val="3"/>
        </w:rPr>
        <w:t>e</w:t>
      </w:r>
      <w:r w:rsidRPr="00E5604F">
        <w:rPr>
          <w:rFonts w:asciiTheme="minorHAnsi" w:hAnsiTheme="minorHAnsi" w:cstheme="minorHAnsi"/>
          <w:spacing w:val="5"/>
        </w:rPr>
        <w:t>r</w:t>
      </w:r>
      <w:r w:rsidRPr="00E5604F">
        <w:rPr>
          <w:rFonts w:asciiTheme="minorHAnsi" w:hAnsiTheme="minorHAnsi" w:cstheme="minorHAnsi"/>
          <w:spacing w:val="4"/>
        </w:rPr>
        <w:t>i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g</w:t>
      </w:r>
      <w:r w:rsidRPr="00E5604F">
        <w:rPr>
          <w:rFonts w:asciiTheme="minorHAnsi" w:hAnsiTheme="minorHAnsi" w:cstheme="minorHAnsi"/>
          <w:spacing w:val="-1"/>
        </w:rPr>
        <w:t xml:space="preserve"> </w:t>
      </w:r>
      <w:r w:rsidRPr="00E5604F">
        <w:rPr>
          <w:rFonts w:asciiTheme="minorHAnsi" w:hAnsiTheme="minorHAnsi" w:cstheme="minorHAnsi"/>
        </w:rPr>
        <w:t>w</w:t>
      </w:r>
      <w:r w:rsidRPr="00E5604F">
        <w:rPr>
          <w:rFonts w:asciiTheme="minorHAnsi" w:hAnsiTheme="minorHAnsi" w:cstheme="minorHAnsi"/>
          <w:spacing w:val="6"/>
        </w:rPr>
        <w:t>r</w:t>
      </w:r>
      <w:r w:rsidRPr="00E5604F">
        <w:rPr>
          <w:rFonts w:asciiTheme="minorHAnsi" w:hAnsiTheme="minorHAnsi" w:cstheme="minorHAnsi"/>
          <w:spacing w:val="4"/>
        </w:rPr>
        <w:t>iti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g</w:t>
      </w:r>
      <w:r w:rsidRPr="00E5604F">
        <w:rPr>
          <w:rFonts w:asciiTheme="minorHAnsi" w:hAnsiTheme="minorHAnsi" w:cstheme="minorHAnsi"/>
          <w:spacing w:val="2"/>
        </w:rPr>
        <w:t xml:space="preserve"> </w:t>
      </w:r>
      <w:r w:rsidRPr="00E5604F">
        <w:rPr>
          <w:rFonts w:asciiTheme="minorHAnsi" w:hAnsiTheme="minorHAnsi" w:cstheme="minorHAnsi"/>
        </w:rPr>
        <w:t xml:space="preserve">a 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3"/>
        </w:rPr>
        <w:t>v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</w:rPr>
        <w:t>l</w:t>
      </w:r>
      <w:r w:rsidRPr="00E5604F">
        <w:rPr>
          <w:rFonts w:asciiTheme="minorHAnsi" w:hAnsiTheme="minorHAnsi" w:cstheme="minorHAnsi"/>
          <w:spacing w:val="3"/>
        </w:rPr>
        <w:t xml:space="preserve"> 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</w:rPr>
        <w:t>f</w:t>
      </w:r>
      <w:r w:rsidRPr="00E5604F">
        <w:rPr>
          <w:rFonts w:asciiTheme="minorHAnsi" w:hAnsiTheme="minorHAnsi" w:cstheme="minorHAnsi"/>
          <w:spacing w:val="6"/>
        </w:rPr>
        <w:t xml:space="preserve"> </w:t>
      </w:r>
      <w:r w:rsidRPr="00E5604F">
        <w:rPr>
          <w:rFonts w:asciiTheme="minorHAnsi" w:hAnsiTheme="minorHAnsi" w:cstheme="minorHAnsi"/>
          <w:spacing w:val="3"/>
        </w:rPr>
        <w:t>h</w:t>
      </w:r>
      <w:r w:rsidRPr="00E5604F">
        <w:rPr>
          <w:rFonts w:asciiTheme="minorHAnsi" w:hAnsiTheme="minorHAnsi" w:cstheme="minorHAnsi"/>
          <w:spacing w:val="5"/>
        </w:rPr>
        <w:t>e</w:t>
      </w:r>
      <w:r w:rsidRPr="00E5604F">
        <w:rPr>
          <w:rFonts w:asciiTheme="minorHAnsi" w:hAnsiTheme="minorHAnsi" w:cstheme="minorHAnsi"/>
        </w:rPr>
        <w:t>r</w:t>
      </w:r>
      <w:r w:rsidRPr="00E5604F">
        <w:rPr>
          <w:rFonts w:asciiTheme="minorHAnsi" w:hAnsiTheme="minorHAnsi" w:cstheme="minorHAnsi"/>
          <w:spacing w:val="3"/>
        </w:rPr>
        <w:t xml:space="preserve"> </w:t>
      </w:r>
      <w:r w:rsidRPr="00E5604F">
        <w:rPr>
          <w:rFonts w:asciiTheme="minorHAnsi" w:hAnsiTheme="minorHAnsi" w:cstheme="minorHAnsi"/>
          <w:spacing w:val="6"/>
        </w:rPr>
        <w:t>o</w:t>
      </w:r>
      <w:r w:rsidRPr="00E5604F">
        <w:rPr>
          <w:rFonts w:asciiTheme="minorHAnsi" w:hAnsiTheme="minorHAnsi" w:cstheme="minorHAnsi"/>
          <w:spacing w:val="2"/>
        </w:rPr>
        <w:t>w</w:t>
      </w:r>
      <w:r w:rsidRPr="00E5604F">
        <w:rPr>
          <w:rFonts w:asciiTheme="minorHAnsi" w:hAnsiTheme="minorHAnsi" w:cstheme="minorHAnsi"/>
          <w:spacing w:val="3"/>
        </w:rPr>
        <w:t>n</w:t>
      </w:r>
      <w:r w:rsidRPr="00E5604F">
        <w:rPr>
          <w:rFonts w:asciiTheme="minorHAnsi" w:hAnsiTheme="minorHAnsi" w:cstheme="minorHAnsi"/>
        </w:rPr>
        <w:t>.</w:t>
      </w:r>
    </w:p>
    <w:p w14:paraId="72F03293" w14:textId="77777777" w:rsidR="00B55A2C" w:rsidRPr="00E5604F" w:rsidRDefault="00B55A2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3D1326F" w14:textId="77777777" w:rsidR="00B55A2C" w:rsidRPr="00E5604F" w:rsidRDefault="00E5604F">
      <w:pPr>
        <w:rPr>
          <w:rFonts w:asciiTheme="minorHAnsi" w:hAnsiTheme="minorHAnsi" w:cstheme="minorHAnsi"/>
        </w:rPr>
        <w:sectPr w:rsidR="00B55A2C" w:rsidRPr="00E5604F">
          <w:type w:val="continuous"/>
          <w:pgSz w:w="11920" w:h="16840"/>
          <w:pgMar w:top="820" w:right="1020" w:bottom="280" w:left="640" w:header="720" w:footer="720" w:gutter="0"/>
          <w:cols w:num="2" w:space="720" w:equalWidth="0">
            <w:col w:w="2269" w:space="1016"/>
            <w:col w:w="6975"/>
          </w:cols>
        </w:sectPr>
      </w:pPr>
      <w:r w:rsidRPr="00E5604F">
        <w:rPr>
          <w:rFonts w:asciiTheme="minorHAnsi" w:hAnsiTheme="minorHAnsi" w:cstheme="minorHAnsi"/>
          <w:spacing w:val="9"/>
        </w:rPr>
        <w:t>R</w:t>
      </w:r>
      <w:r w:rsidRPr="00E5604F">
        <w:rPr>
          <w:rFonts w:asciiTheme="minorHAnsi" w:hAnsiTheme="minorHAnsi" w:cstheme="minorHAnsi"/>
          <w:spacing w:val="10"/>
        </w:rPr>
        <w:t>E</w:t>
      </w:r>
      <w:r w:rsidRPr="00E5604F">
        <w:rPr>
          <w:rFonts w:asciiTheme="minorHAnsi" w:hAnsiTheme="minorHAnsi" w:cstheme="minorHAnsi"/>
          <w:spacing w:val="9"/>
        </w:rPr>
        <w:t>F</w:t>
      </w:r>
      <w:r w:rsidRPr="00E5604F">
        <w:rPr>
          <w:rFonts w:asciiTheme="minorHAnsi" w:hAnsiTheme="minorHAnsi" w:cstheme="minorHAnsi"/>
          <w:spacing w:val="10"/>
        </w:rPr>
        <w:t>E</w:t>
      </w:r>
      <w:r w:rsidRPr="00E5604F">
        <w:rPr>
          <w:rFonts w:asciiTheme="minorHAnsi" w:hAnsiTheme="minorHAnsi" w:cstheme="minorHAnsi"/>
          <w:spacing w:val="9"/>
        </w:rPr>
        <w:t>R</w:t>
      </w:r>
      <w:r w:rsidRPr="00E5604F">
        <w:rPr>
          <w:rFonts w:asciiTheme="minorHAnsi" w:hAnsiTheme="minorHAnsi" w:cstheme="minorHAnsi"/>
          <w:spacing w:val="10"/>
        </w:rPr>
        <w:t>EN</w:t>
      </w:r>
      <w:r w:rsidRPr="00E5604F">
        <w:rPr>
          <w:rFonts w:asciiTheme="minorHAnsi" w:hAnsiTheme="minorHAnsi" w:cstheme="minorHAnsi"/>
          <w:spacing w:val="9"/>
        </w:rPr>
        <w:t>C</w:t>
      </w:r>
      <w:r w:rsidRPr="00E5604F">
        <w:rPr>
          <w:rFonts w:asciiTheme="minorHAnsi" w:hAnsiTheme="minorHAnsi" w:cstheme="minorHAnsi"/>
          <w:spacing w:val="10"/>
        </w:rPr>
        <w:t>E</w:t>
      </w:r>
      <w:r w:rsidRPr="00E5604F">
        <w:rPr>
          <w:rFonts w:asciiTheme="minorHAnsi" w:hAnsiTheme="minorHAnsi" w:cstheme="minorHAnsi"/>
        </w:rPr>
        <w:t>S</w:t>
      </w:r>
      <w:r w:rsidRPr="00E5604F">
        <w:rPr>
          <w:rFonts w:asciiTheme="minorHAnsi" w:hAnsiTheme="minorHAnsi" w:cstheme="minorHAnsi"/>
          <w:spacing w:val="8"/>
        </w:rPr>
        <w:t xml:space="preserve"> </w:t>
      </w:r>
      <w:r w:rsidRPr="00E5604F">
        <w:rPr>
          <w:rFonts w:asciiTheme="minorHAnsi" w:hAnsiTheme="minorHAnsi" w:cstheme="minorHAnsi"/>
        </w:rPr>
        <w:t>–</w:t>
      </w:r>
      <w:r w:rsidRPr="00E5604F">
        <w:rPr>
          <w:rFonts w:asciiTheme="minorHAnsi" w:hAnsiTheme="minorHAnsi" w:cstheme="minorHAnsi"/>
          <w:spacing w:val="17"/>
        </w:rPr>
        <w:t xml:space="preserve"> </w:t>
      </w:r>
      <w:r w:rsidRPr="00E5604F">
        <w:rPr>
          <w:rFonts w:asciiTheme="minorHAnsi" w:hAnsiTheme="minorHAnsi" w:cstheme="minorHAnsi"/>
          <w:spacing w:val="7"/>
        </w:rPr>
        <w:t>A</w:t>
      </w:r>
      <w:r w:rsidRPr="00E5604F">
        <w:rPr>
          <w:rFonts w:asciiTheme="minorHAnsi" w:hAnsiTheme="minorHAnsi" w:cstheme="minorHAnsi"/>
          <w:spacing w:val="8"/>
        </w:rPr>
        <w:t>v</w:t>
      </w:r>
      <w:r w:rsidRPr="00E5604F">
        <w:rPr>
          <w:rFonts w:asciiTheme="minorHAnsi" w:hAnsiTheme="minorHAnsi" w:cstheme="minorHAnsi"/>
          <w:spacing w:val="10"/>
        </w:rPr>
        <w:t>a</w:t>
      </w:r>
      <w:r w:rsidRPr="00E5604F">
        <w:rPr>
          <w:rFonts w:asciiTheme="minorHAnsi" w:hAnsiTheme="minorHAnsi" w:cstheme="minorHAnsi"/>
          <w:spacing w:val="9"/>
        </w:rPr>
        <w:t>il</w:t>
      </w:r>
      <w:r w:rsidRPr="00E5604F">
        <w:rPr>
          <w:rFonts w:asciiTheme="minorHAnsi" w:hAnsiTheme="minorHAnsi" w:cstheme="minorHAnsi"/>
          <w:spacing w:val="10"/>
        </w:rPr>
        <w:t>a</w:t>
      </w:r>
      <w:r w:rsidRPr="00E5604F">
        <w:rPr>
          <w:rFonts w:asciiTheme="minorHAnsi" w:hAnsiTheme="minorHAnsi" w:cstheme="minorHAnsi"/>
          <w:spacing w:val="11"/>
        </w:rPr>
        <w:t>b</w:t>
      </w:r>
      <w:r w:rsidRPr="00E5604F">
        <w:rPr>
          <w:rFonts w:asciiTheme="minorHAnsi" w:hAnsiTheme="minorHAnsi" w:cstheme="minorHAnsi"/>
          <w:spacing w:val="9"/>
        </w:rPr>
        <w:t>l</w:t>
      </w:r>
      <w:r w:rsidRPr="00E5604F">
        <w:rPr>
          <w:rFonts w:asciiTheme="minorHAnsi" w:hAnsiTheme="minorHAnsi" w:cstheme="minorHAnsi"/>
        </w:rPr>
        <w:t>e</w:t>
      </w:r>
      <w:r w:rsidRPr="00E5604F">
        <w:rPr>
          <w:rFonts w:asciiTheme="minorHAnsi" w:hAnsiTheme="minorHAnsi" w:cstheme="minorHAnsi"/>
          <w:spacing w:val="9"/>
        </w:rPr>
        <w:t xml:space="preserve"> </w:t>
      </w:r>
      <w:r w:rsidRPr="00E5604F">
        <w:rPr>
          <w:rFonts w:asciiTheme="minorHAnsi" w:hAnsiTheme="minorHAnsi" w:cstheme="minorHAnsi"/>
          <w:spacing w:val="11"/>
        </w:rPr>
        <w:t>o</w:t>
      </w:r>
      <w:r w:rsidRPr="00E5604F">
        <w:rPr>
          <w:rFonts w:asciiTheme="minorHAnsi" w:hAnsiTheme="minorHAnsi" w:cstheme="minorHAnsi"/>
        </w:rPr>
        <w:t>n</w:t>
      </w:r>
      <w:r w:rsidRPr="00E5604F">
        <w:rPr>
          <w:rFonts w:asciiTheme="minorHAnsi" w:hAnsiTheme="minorHAnsi" w:cstheme="minorHAnsi"/>
          <w:spacing w:val="16"/>
        </w:rPr>
        <w:t xml:space="preserve"> </w:t>
      </w:r>
      <w:r w:rsidRPr="00E5604F">
        <w:rPr>
          <w:rFonts w:asciiTheme="minorHAnsi" w:hAnsiTheme="minorHAnsi" w:cstheme="minorHAnsi"/>
          <w:spacing w:val="8"/>
        </w:rPr>
        <w:t>r</w:t>
      </w:r>
      <w:r w:rsidRPr="00E5604F">
        <w:rPr>
          <w:rFonts w:asciiTheme="minorHAnsi" w:hAnsiTheme="minorHAnsi" w:cstheme="minorHAnsi"/>
          <w:spacing w:val="10"/>
        </w:rPr>
        <w:t>e</w:t>
      </w:r>
      <w:r w:rsidRPr="00E5604F">
        <w:rPr>
          <w:rFonts w:asciiTheme="minorHAnsi" w:hAnsiTheme="minorHAnsi" w:cstheme="minorHAnsi"/>
          <w:spacing w:val="11"/>
        </w:rPr>
        <w:t>q</w:t>
      </w:r>
      <w:r w:rsidRPr="00E5604F">
        <w:rPr>
          <w:rFonts w:asciiTheme="minorHAnsi" w:hAnsiTheme="minorHAnsi" w:cstheme="minorHAnsi"/>
          <w:spacing w:val="8"/>
        </w:rPr>
        <w:t>u</w:t>
      </w:r>
      <w:r w:rsidRPr="00E5604F">
        <w:rPr>
          <w:rFonts w:asciiTheme="minorHAnsi" w:hAnsiTheme="minorHAnsi" w:cstheme="minorHAnsi"/>
          <w:spacing w:val="10"/>
        </w:rPr>
        <w:t>e</w:t>
      </w:r>
      <w:r w:rsidRPr="00E5604F">
        <w:rPr>
          <w:rFonts w:asciiTheme="minorHAnsi" w:hAnsiTheme="minorHAnsi" w:cstheme="minorHAnsi"/>
          <w:spacing w:val="9"/>
        </w:rPr>
        <w:t>s</w:t>
      </w:r>
      <w:r w:rsidRPr="00E5604F">
        <w:rPr>
          <w:rFonts w:asciiTheme="minorHAnsi" w:hAnsiTheme="minorHAnsi" w:cstheme="minorHAnsi"/>
          <w:spacing w:val="14"/>
        </w:rPr>
        <w:t>t</w:t>
      </w:r>
      <w:r w:rsidRPr="00E5604F">
        <w:rPr>
          <w:rFonts w:asciiTheme="minorHAnsi" w:hAnsiTheme="minorHAnsi" w:cstheme="minorHAnsi"/>
        </w:rPr>
        <w:t>.</w:t>
      </w:r>
    </w:p>
    <w:p w14:paraId="42754436" w14:textId="0CACBC8D" w:rsidR="00B55A2C" w:rsidRPr="00E5604F" w:rsidRDefault="00B55A2C">
      <w:pPr>
        <w:spacing w:line="242" w:lineRule="auto"/>
        <w:ind w:left="104" w:right="68"/>
        <w:rPr>
          <w:rFonts w:asciiTheme="minorHAnsi" w:hAnsiTheme="minorHAnsi" w:cstheme="minorHAnsi"/>
        </w:rPr>
      </w:pPr>
    </w:p>
    <w:sectPr w:rsidR="00B55A2C" w:rsidRPr="00E5604F">
      <w:pgSz w:w="11920" w:h="16840"/>
      <w:pgMar w:top="1280" w:right="114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60955"/>
    <w:multiLevelType w:val="multilevel"/>
    <w:tmpl w:val="71CC1B1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A2C"/>
    <w:rsid w:val="00B55A2C"/>
    <w:rsid w:val="00E5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F05AD4A"/>
  <w15:docId w15:val="{FC57671B-4885-42AD-A4EB-E0B23E807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5604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6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c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2021-05-05T11:59:00Z</dcterms:created>
  <dcterms:modified xsi:type="dcterms:W3CDTF">2021-05-05T12:02:00Z</dcterms:modified>
</cp:coreProperties>
</file>